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CA3BE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77FAD">
              <w:t>21.09.2015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77FAD">
            <w:pPr>
              <w:tabs>
                <w:tab w:val="left" w:pos="3123"/>
                <w:tab w:val="left" w:pos="3270"/>
              </w:tabs>
              <w:jc w:val="right"/>
            </w:pPr>
            <w:r w:rsidRPr="00360CF1">
              <w:t xml:space="preserve">№ </w:t>
            </w:r>
            <w:r w:rsidR="00E77FAD">
              <w:t>1854</w:t>
            </w:r>
          </w:p>
        </w:tc>
      </w:tr>
    </w:tbl>
    <w:p w:rsidR="004A7557" w:rsidRDefault="004A7557" w:rsidP="004A7557">
      <w:pPr>
        <w:keepNext/>
        <w:tabs>
          <w:tab w:val="left" w:pos="851"/>
        </w:tabs>
        <w:ind w:right="-76" w:firstLine="284"/>
        <w:jc w:val="both"/>
        <w:outlineLvl w:val="0"/>
        <w:rPr>
          <w:bCs/>
          <w:szCs w:val="20"/>
        </w:rPr>
      </w:pPr>
    </w:p>
    <w:p w:rsidR="00CA3BE1" w:rsidRPr="00CA3BE1" w:rsidRDefault="00CA3BE1" w:rsidP="000744CA">
      <w:pPr>
        <w:ind w:right="5527"/>
        <w:jc w:val="both"/>
      </w:pPr>
      <w:bookmarkStart w:id="0" w:name="_GoBack"/>
      <w:r w:rsidRPr="00CA3BE1">
        <w:t>О внесении изменений в прил</w:t>
      </w:r>
      <w:r w:rsidRPr="00CA3BE1">
        <w:t>о</w:t>
      </w:r>
      <w:r w:rsidRPr="00CA3BE1">
        <w:t xml:space="preserve">жение 2 </w:t>
      </w:r>
      <w:r w:rsidR="000744CA">
        <w:t xml:space="preserve">к </w:t>
      </w:r>
      <w:r w:rsidR="000744CA" w:rsidRPr="00CA3BE1">
        <w:t>муниципальной пр</w:t>
      </w:r>
      <w:r w:rsidR="000744CA" w:rsidRPr="00CA3BE1">
        <w:t>о</w:t>
      </w:r>
      <w:r w:rsidR="000744CA" w:rsidRPr="00CA3BE1">
        <w:t>грамм</w:t>
      </w:r>
      <w:r w:rsidR="000744CA">
        <w:t>е</w:t>
      </w:r>
      <w:r w:rsidR="000744CA" w:rsidRPr="00CA3BE1">
        <w:t xml:space="preserve"> «Профилактика экстр</w:t>
      </w:r>
      <w:r w:rsidR="000744CA" w:rsidRPr="00CA3BE1">
        <w:t>е</w:t>
      </w:r>
      <w:r w:rsidR="000744CA" w:rsidRPr="00CA3BE1">
        <w:t>мизма, гармонизация межэтнич</w:t>
      </w:r>
      <w:r w:rsidR="000744CA" w:rsidRPr="00CA3BE1">
        <w:t>е</w:t>
      </w:r>
      <w:r w:rsidR="000744CA" w:rsidRPr="00CA3BE1">
        <w:t>ских и межкультурных отнош</w:t>
      </w:r>
      <w:r w:rsidR="000744CA" w:rsidRPr="00CA3BE1">
        <w:t>е</w:t>
      </w:r>
      <w:r w:rsidR="000744CA" w:rsidRPr="00CA3BE1">
        <w:t>ний вНижневартовском районе на 2014–2016 годы»</w:t>
      </w:r>
      <w:r w:rsidR="000744CA">
        <w:t xml:space="preserve">, утвержденной постановлением администрации района </w:t>
      </w:r>
      <w:r w:rsidRPr="00CA3BE1">
        <w:t xml:space="preserve">от 02.12.2013 № 2543 </w:t>
      </w:r>
    </w:p>
    <w:bookmarkEnd w:id="0"/>
    <w:p w:rsidR="00CA3BE1" w:rsidRPr="00CA3BE1" w:rsidRDefault="00CA3BE1" w:rsidP="000744CA">
      <w:pPr>
        <w:tabs>
          <w:tab w:val="left" w:pos="4253"/>
        </w:tabs>
        <w:ind w:firstLine="709"/>
        <w:jc w:val="both"/>
      </w:pPr>
    </w:p>
    <w:p w:rsidR="00CA3BE1" w:rsidRPr="00CA3BE1" w:rsidRDefault="00CA3BE1" w:rsidP="000744CA">
      <w:pPr>
        <w:tabs>
          <w:tab w:val="left" w:pos="4253"/>
        </w:tabs>
        <w:ind w:firstLine="709"/>
        <w:jc w:val="both"/>
      </w:pPr>
    </w:p>
    <w:p w:rsidR="00783B36" w:rsidRDefault="00783B36" w:rsidP="000744CA">
      <w:pPr>
        <w:tabs>
          <w:tab w:val="left" w:pos="4253"/>
        </w:tabs>
        <w:ind w:firstLine="709"/>
        <w:jc w:val="both"/>
      </w:pPr>
      <w:r>
        <w:t xml:space="preserve">В связи с приведением в соответствие с </w:t>
      </w:r>
      <w:r w:rsidR="007D086B">
        <w:t xml:space="preserve">доведенными </w:t>
      </w:r>
      <w:r>
        <w:t>лимитам</w:t>
      </w:r>
      <w:r w:rsidR="00D76C5F">
        <w:t>и</w:t>
      </w:r>
      <w:r>
        <w:t xml:space="preserve"> на реал</w:t>
      </w:r>
      <w:r>
        <w:t>и</w:t>
      </w:r>
      <w:r>
        <w:t>зацию программных мероприятий:</w:t>
      </w:r>
    </w:p>
    <w:p w:rsidR="00783B36" w:rsidRDefault="00783B36" w:rsidP="000744CA">
      <w:pPr>
        <w:tabs>
          <w:tab w:val="left" w:pos="4253"/>
        </w:tabs>
        <w:ind w:firstLine="709"/>
        <w:jc w:val="both"/>
      </w:pPr>
    </w:p>
    <w:p w:rsidR="00CA3BE1" w:rsidRPr="00CA3BE1" w:rsidRDefault="00783B36" w:rsidP="000744CA">
      <w:pPr>
        <w:tabs>
          <w:tab w:val="left" w:pos="4253"/>
        </w:tabs>
        <w:ind w:firstLine="709"/>
        <w:jc w:val="both"/>
      </w:pPr>
      <w:r>
        <w:t>1. Внести изменения в п</w:t>
      </w:r>
      <w:r w:rsidR="00CA3BE1" w:rsidRPr="00CA3BE1">
        <w:t xml:space="preserve">риложение 2 к муниципальной программе </w:t>
      </w:r>
      <w:r w:rsidRPr="00CA3BE1">
        <w:t>«Пр</w:t>
      </w:r>
      <w:r w:rsidRPr="00CA3BE1">
        <w:t>о</w:t>
      </w:r>
      <w:r w:rsidRPr="00CA3BE1">
        <w:t>филактика экстремизма, гармонизация межэтнических и межкультурных отн</w:t>
      </w:r>
      <w:r w:rsidRPr="00CA3BE1">
        <w:t>о</w:t>
      </w:r>
      <w:r w:rsidRPr="00CA3BE1">
        <w:t>шений вНижневартовском районе на 2014–2016 годы»</w:t>
      </w:r>
      <w:r>
        <w:t>, утвержденной пост</w:t>
      </w:r>
      <w:r>
        <w:t>а</w:t>
      </w:r>
      <w:r>
        <w:t xml:space="preserve">новлением администрации района </w:t>
      </w:r>
      <w:r w:rsidRPr="00CA3BE1">
        <w:t>от 02.12.2013 № 2543</w:t>
      </w:r>
      <w:r>
        <w:t>,</w:t>
      </w:r>
      <w:r w:rsidR="00CA3BE1" w:rsidRPr="00CA3BE1">
        <w:t>изло</w:t>
      </w:r>
      <w:r>
        <w:t>жив</w:t>
      </w:r>
      <w:r w:rsidR="00D76C5F">
        <w:t xml:space="preserve">его </w:t>
      </w:r>
      <w:r w:rsidR="00CA3BE1" w:rsidRPr="00CA3BE1">
        <w:t>в новой редакции согласно приложению.</w:t>
      </w:r>
    </w:p>
    <w:p w:rsidR="00CA3BE1" w:rsidRPr="00CA3BE1" w:rsidRDefault="00CA3BE1" w:rsidP="000744CA">
      <w:pPr>
        <w:tabs>
          <w:tab w:val="left" w:pos="4253"/>
        </w:tabs>
        <w:ind w:firstLine="709"/>
        <w:jc w:val="both"/>
      </w:pPr>
    </w:p>
    <w:p w:rsidR="00CA3BE1" w:rsidRPr="00CA3BE1" w:rsidRDefault="00CA3BE1" w:rsidP="000744CA">
      <w:pPr>
        <w:tabs>
          <w:tab w:val="left" w:pos="4253"/>
        </w:tabs>
        <w:ind w:firstLine="709"/>
        <w:jc w:val="both"/>
      </w:pPr>
      <w:r w:rsidRPr="00CA3BE1">
        <w:t>2. Службе документационного обеспечения управления организации де</w:t>
      </w:r>
      <w:r w:rsidRPr="00CA3BE1">
        <w:t>я</w:t>
      </w:r>
      <w:r w:rsidRPr="00CA3BE1">
        <w:t>тельности администрации района (Ю.В. Мороз) разместить постановление на официальном веб-сайте администрации района: www.nvraion.ru.</w:t>
      </w:r>
    </w:p>
    <w:p w:rsidR="00CA3BE1" w:rsidRPr="00CA3BE1" w:rsidRDefault="00CA3BE1" w:rsidP="000744CA">
      <w:pPr>
        <w:tabs>
          <w:tab w:val="left" w:pos="4253"/>
        </w:tabs>
        <w:ind w:firstLine="709"/>
        <w:jc w:val="both"/>
      </w:pPr>
    </w:p>
    <w:p w:rsidR="00CA3BE1" w:rsidRPr="00CA3BE1" w:rsidRDefault="00CA3BE1" w:rsidP="000744CA">
      <w:pPr>
        <w:tabs>
          <w:tab w:val="left" w:pos="4253"/>
        </w:tabs>
        <w:ind w:firstLine="709"/>
        <w:jc w:val="both"/>
      </w:pPr>
      <w:r w:rsidRPr="00CA3BE1">
        <w:t>3. Постановление вступает в силу после его официального опубликования (обнародования).</w:t>
      </w:r>
    </w:p>
    <w:p w:rsidR="00CA3BE1" w:rsidRPr="00CA3BE1" w:rsidRDefault="00CA3BE1" w:rsidP="000744CA">
      <w:pPr>
        <w:tabs>
          <w:tab w:val="left" w:pos="4253"/>
        </w:tabs>
        <w:ind w:firstLine="709"/>
        <w:jc w:val="both"/>
      </w:pPr>
    </w:p>
    <w:p w:rsidR="00CA3BE1" w:rsidRPr="00CA3BE1" w:rsidRDefault="00CA3BE1" w:rsidP="000744CA">
      <w:pPr>
        <w:tabs>
          <w:tab w:val="left" w:pos="4253"/>
        </w:tabs>
        <w:ind w:firstLine="709"/>
        <w:jc w:val="both"/>
      </w:pPr>
      <w:r w:rsidRPr="00CA3BE1">
        <w:t>4. Контроль за выполнением постановления возложить на заместителя главы администрации района по управлению делами У.П. Иванову.</w:t>
      </w:r>
    </w:p>
    <w:p w:rsidR="00CA3BE1" w:rsidRDefault="00CA3BE1" w:rsidP="000744CA">
      <w:pPr>
        <w:tabs>
          <w:tab w:val="left" w:pos="4253"/>
        </w:tabs>
        <w:ind w:firstLine="709"/>
        <w:jc w:val="both"/>
      </w:pPr>
    </w:p>
    <w:p w:rsidR="002E315E" w:rsidRPr="00CA3BE1" w:rsidRDefault="002E315E" w:rsidP="000744CA">
      <w:pPr>
        <w:tabs>
          <w:tab w:val="left" w:pos="4253"/>
        </w:tabs>
        <w:ind w:firstLine="709"/>
        <w:jc w:val="both"/>
      </w:pPr>
    </w:p>
    <w:p w:rsidR="00CA3BE1" w:rsidRDefault="00CA3BE1" w:rsidP="000744CA">
      <w:pPr>
        <w:tabs>
          <w:tab w:val="left" w:pos="4253"/>
        </w:tabs>
        <w:ind w:firstLine="709"/>
        <w:jc w:val="both"/>
      </w:pPr>
    </w:p>
    <w:p w:rsidR="002E315E" w:rsidRDefault="002E315E" w:rsidP="002E315E">
      <w:pPr>
        <w:jc w:val="both"/>
      </w:pPr>
      <w:r>
        <w:t xml:space="preserve">Исполняющий обязанности </w:t>
      </w:r>
    </w:p>
    <w:p w:rsidR="002E315E" w:rsidRDefault="002E315E" w:rsidP="002E315E">
      <w:pPr>
        <w:rPr>
          <w:szCs w:val="30"/>
        </w:rPr>
      </w:pPr>
      <w:r>
        <w:t>главы администрации района                                                       Т.А. Колокольцева</w:t>
      </w:r>
    </w:p>
    <w:p w:rsidR="00CA3BE1" w:rsidRPr="00CA3BE1" w:rsidRDefault="00CA3BE1" w:rsidP="000744CA">
      <w:pPr>
        <w:tabs>
          <w:tab w:val="left" w:pos="4253"/>
        </w:tabs>
        <w:jc w:val="both"/>
      </w:pPr>
    </w:p>
    <w:p w:rsidR="00CA3BE1" w:rsidRPr="00CA3BE1" w:rsidRDefault="00CA3BE1" w:rsidP="00CA3BE1">
      <w:pPr>
        <w:tabs>
          <w:tab w:val="left" w:pos="4253"/>
        </w:tabs>
        <w:jc w:val="both"/>
        <w:sectPr w:rsidR="00CA3BE1" w:rsidRPr="00CA3BE1" w:rsidSect="002E315E">
          <w:headerReference w:type="default" r:id="rId9"/>
          <w:pgSz w:w="11906" w:h="16838"/>
          <w:pgMar w:top="1134" w:right="567" w:bottom="567" w:left="1701" w:header="709" w:footer="709" w:gutter="0"/>
          <w:cols w:space="708"/>
          <w:docGrid w:linePitch="360"/>
        </w:sectPr>
      </w:pPr>
    </w:p>
    <w:p w:rsidR="00CA3BE1" w:rsidRPr="00CA3BE1" w:rsidRDefault="00CA3BE1" w:rsidP="00CA3BE1">
      <w:pPr>
        <w:ind w:left="10206"/>
        <w:jc w:val="both"/>
        <w:rPr>
          <w:rFonts w:eastAsia="Calibri"/>
          <w:lang w:eastAsia="en-US"/>
        </w:rPr>
      </w:pPr>
      <w:r w:rsidRPr="00CA3BE1">
        <w:rPr>
          <w:rFonts w:eastAsia="Calibri"/>
          <w:lang w:eastAsia="en-US"/>
        </w:rPr>
        <w:lastRenderedPageBreak/>
        <w:t>Приложение к постановлению</w:t>
      </w:r>
    </w:p>
    <w:p w:rsidR="00CA3BE1" w:rsidRPr="00CA3BE1" w:rsidRDefault="00CA3BE1" w:rsidP="00CA3BE1">
      <w:pPr>
        <w:ind w:left="10206"/>
        <w:jc w:val="both"/>
        <w:rPr>
          <w:rFonts w:eastAsia="Calibri"/>
          <w:lang w:eastAsia="en-US"/>
        </w:rPr>
      </w:pPr>
      <w:r w:rsidRPr="00CA3BE1">
        <w:rPr>
          <w:rFonts w:eastAsia="Calibri"/>
          <w:lang w:eastAsia="en-US"/>
        </w:rPr>
        <w:t>администрации района</w:t>
      </w:r>
    </w:p>
    <w:p w:rsidR="00CA3BE1" w:rsidRPr="00CA3BE1" w:rsidRDefault="00CA3BE1" w:rsidP="00CA3BE1">
      <w:pPr>
        <w:ind w:left="10206"/>
        <w:jc w:val="both"/>
        <w:rPr>
          <w:rFonts w:eastAsia="Calibri"/>
          <w:lang w:eastAsia="en-US"/>
        </w:rPr>
      </w:pPr>
      <w:r w:rsidRPr="00CA3BE1">
        <w:rPr>
          <w:rFonts w:eastAsia="Calibri"/>
          <w:lang w:eastAsia="en-US"/>
        </w:rPr>
        <w:t xml:space="preserve">от </w:t>
      </w:r>
      <w:r w:rsidR="00E77FAD">
        <w:rPr>
          <w:rFonts w:eastAsia="Calibri"/>
          <w:lang w:eastAsia="en-US"/>
        </w:rPr>
        <w:t>21.09.2015</w:t>
      </w:r>
      <w:r w:rsidRPr="00CA3BE1">
        <w:rPr>
          <w:rFonts w:eastAsia="Calibri"/>
          <w:lang w:eastAsia="en-US"/>
        </w:rPr>
        <w:t xml:space="preserve"> № </w:t>
      </w:r>
      <w:r w:rsidR="00E77FAD">
        <w:rPr>
          <w:rFonts w:eastAsia="Calibri"/>
          <w:lang w:eastAsia="en-US"/>
        </w:rPr>
        <w:t>1854</w:t>
      </w:r>
    </w:p>
    <w:p w:rsidR="00CA3BE1" w:rsidRPr="00CA3BE1" w:rsidRDefault="00CA3BE1" w:rsidP="00CA3BE1">
      <w:pPr>
        <w:spacing w:after="200"/>
        <w:jc w:val="right"/>
        <w:rPr>
          <w:rFonts w:eastAsia="Calibri"/>
          <w:lang w:eastAsia="en-US"/>
        </w:rPr>
      </w:pPr>
    </w:p>
    <w:p w:rsidR="00CA3BE1" w:rsidRPr="00CA3BE1" w:rsidRDefault="00CA3BE1" w:rsidP="00CA3BE1">
      <w:pPr>
        <w:spacing w:after="200"/>
        <w:ind w:left="10206"/>
        <w:jc w:val="both"/>
        <w:rPr>
          <w:rFonts w:eastAsia="Calibri"/>
          <w:lang w:eastAsia="en-US"/>
        </w:rPr>
      </w:pPr>
      <w:r w:rsidRPr="00CA3BE1">
        <w:rPr>
          <w:rFonts w:eastAsia="Calibri"/>
          <w:lang w:eastAsia="en-US"/>
        </w:rPr>
        <w:t>«Приложение 2 к муниципальной пр</w:t>
      </w:r>
      <w:r w:rsidRPr="00CA3BE1">
        <w:rPr>
          <w:rFonts w:eastAsia="Calibri"/>
          <w:lang w:eastAsia="en-US"/>
        </w:rPr>
        <w:t>о</w:t>
      </w:r>
      <w:r w:rsidRPr="00CA3BE1">
        <w:rPr>
          <w:rFonts w:eastAsia="Calibri"/>
          <w:lang w:eastAsia="en-US"/>
        </w:rPr>
        <w:t>грамме «Профилактика экстремизма, гармонизация межэтнических и ме</w:t>
      </w:r>
      <w:r w:rsidRPr="00CA3BE1">
        <w:rPr>
          <w:rFonts w:eastAsia="Calibri"/>
          <w:lang w:eastAsia="en-US"/>
        </w:rPr>
        <w:t>ж</w:t>
      </w:r>
      <w:r w:rsidRPr="00CA3BE1">
        <w:rPr>
          <w:rFonts w:eastAsia="Calibri"/>
          <w:lang w:eastAsia="en-US"/>
        </w:rPr>
        <w:t>культурных отношений вНижневарто</w:t>
      </w:r>
      <w:r w:rsidRPr="00CA3BE1">
        <w:rPr>
          <w:rFonts w:eastAsia="Calibri"/>
          <w:lang w:eastAsia="en-US"/>
        </w:rPr>
        <w:t>в</w:t>
      </w:r>
      <w:r w:rsidRPr="00CA3BE1">
        <w:rPr>
          <w:rFonts w:eastAsia="Calibri"/>
          <w:lang w:eastAsia="en-US"/>
        </w:rPr>
        <w:t xml:space="preserve">ском районе на 2014–2016 годы» </w:t>
      </w:r>
    </w:p>
    <w:p w:rsidR="00477043" w:rsidRDefault="00477043" w:rsidP="00CA3BE1">
      <w:pPr>
        <w:jc w:val="center"/>
        <w:rPr>
          <w:rFonts w:eastAsia="Calibri"/>
          <w:b/>
          <w:lang w:eastAsia="en-US"/>
        </w:rPr>
      </w:pPr>
    </w:p>
    <w:p w:rsidR="00477043" w:rsidRDefault="00477043" w:rsidP="00CA3BE1">
      <w:pPr>
        <w:jc w:val="center"/>
        <w:rPr>
          <w:rFonts w:eastAsia="Calibri"/>
          <w:b/>
          <w:lang w:eastAsia="en-US"/>
        </w:rPr>
      </w:pPr>
    </w:p>
    <w:p w:rsidR="00CA3BE1" w:rsidRPr="00CA3BE1" w:rsidRDefault="00CA3BE1" w:rsidP="00CA3BE1">
      <w:pPr>
        <w:jc w:val="center"/>
        <w:rPr>
          <w:rFonts w:eastAsia="Calibri"/>
          <w:b/>
          <w:lang w:eastAsia="en-US"/>
        </w:rPr>
      </w:pPr>
      <w:r w:rsidRPr="00CA3BE1">
        <w:rPr>
          <w:rFonts w:eastAsia="Calibri"/>
          <w:b/>
          <w:lang w:eastAsia="en-US"/>
        </w:rPr>
        <w:t>Перечень программных мероприятий муниципальной программы</w:t>
      </w:r>
    </w:p>
    <w:p w:rsidR="00CA3BE1" w:rsidRPr="00CA3BE1" w:rsidRDefault="00CA3BE1" w:rsidP="00CA3BE1">
      <w:pPr>
        <w:jc w:val="center"/>
        <w:rPr>
          <w:rFonts w:eastAsia="Calibri"/>
          <w:b/>
          <w:lang w:eastAsia="en-US"/>
        </w:rPr>
      </w:pPr>
      <w:r w:rsidRPr="00CA3BE1">
        <w:rPr>
          <w:rFonts w:eastAsia="Calibri"/>
          <w:b/>
          <w:lang w:eastAsia="en-US"/>
        </w:rPr>
        <w:t>«Профилактика экстремизма, гармонизация межэтнических и межкультурных отношений</w:t>
      </w:r>
    </w:p>
    <w:p w:rsidR="00CA3BE1" w:rsidRPr="00CA3BE1" w:rsidRDefault="00CA3BE1" w:rsidP="00CA3BE1">
      <w:pPr>
        <w:jc w:val="center"/>
        <w:rPr>
          <w:rFonts w:eastAsia="Calibri"/>
          <w:b/>
          <w:lang w:eastAsia="en-US"/>
        </w:rPr>
      </w:pPr>
      <w:r w:rsidRPr="00CA3BE1">
        <w:rPr>
          <w:rFonts w:eastAsia="Calibri"/>
          <w:b/>
          <w:lang w:eastAsia="en-US"/>
        </w:rPr>
        <w:t>вНижневартовском районе на 2014–2016 годы»</w:t>
      </w:r>
    </w:p>
    <w:p w:rsidR="00CA3BE1" w:rsidRPr="00CA3BE1" w:rsidRDefault="00CA3BE1" w:rsidP="00CA3BE1">
      <w:pPr>
        <w:spacing w:after="200"/>
        <w:jc w:val="center"/>
        <w:rPr>
          <w:rFonts w:eastAsia="Calibri"/>
          <w:lang w:eastAsia="en-US"/>
        </w:rPr>
      </w:pPr>
    </w:p>
    <w:tbl>
      <w:tblPr>
        <w:tblW w:w="15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4684"/>
        <w:gridCol w:w="4036"/>
        <w:gridCol w:w="2438"/>
        <w:gridCol w:w="791"/>
        <w:gridCol w:w="759"/>
        <w:gridCol w:w="880"/>
        <w:gridCol w:w="759"/>
      </w:tblGrid>
      <w:tr w:rsidR="00CA3BE1" w:rsidRPr="00477043" w:rsidTr="00477043">
        <w:tc>
          <w:tcPr>
            <w:tcW w:w="0" w:type="auto"/>
            <w:vMerge w:val="restart"/>
            <w:tcBorders>
              <w:top w:val="single" w:sz="4" w:space="0" w:color="auto"/>
              <w:left w:val="single" w:sz="4" w:space="0" w:color="auto"/>
              <w:bottom w:val="single" w:sz="4" w:space="0" w:color="auto"/>
              <w:right w:val="single" w:sz="4" w:space="0" w:color="auto"/>
            </w:tcBorders>
            <w:hideMark/>
          </w:tcPr>
          <w:p w:rsidR="00477043" w:rsidRPr="00477043" w:rsidRDefault="00CA3BE1" w:rsidP="00477043">
            <w:pPr>
              <w:jc w:val="center"/>
              <w:rPr>
                <w:rFonts w:eastAsia="Calibri"/>
                <w:b/>
                <w:sz w:val="24"/>
                <w:lang w:eastAsia="en-US"/>
              </w:rPr>
            </w:pPr>
            <w:r w:rsidRPr="00477043">
              <w:rPr>
                <w:rFonts w:eastAsia="Calibri"/>
                <w:b/>
                <w:sz w:val="24"/>
                <w:lang w:eastAsia="en-US"/>
              </w:rPr>
              <w:t xml:space="preserve">№ </w:t>
            </w:r>
          </w:p>
          <w:p w:rsidR="00CA3BE1" w:rsidRPr="00477043" w:rsidRDefault="00CA3BE1" w:rsidP="00477043">
            <w:pPr>
              <w:jc w:val="center"/>
              <w:rPr>
                <w:rFonts w:eastAsia="Calibri"/>
                <w:b/>
                <w:sz w:val="24"/>
                <w:lang w:eastAsia="en-US"/>
              </w:rPr>
            </w:pPr>
            <w:r w:rsidRPr="00477043">
              <w:rPr>
                <w:rFonts w:eastAsia="Calibri"/>
                <w:b/>
                <w:sz w:val="24"/>
                <w:lang w:eastAsia="en-US"/>
              </w:rPr>
              <w:t>п/п</w:t>
            </w:r>
          </w:p>
        </w:tc>
        <w:tc>
          <w:tcPr>
            <w:tcW w:w="4664"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Мероприятия муниципальной</w:t>
            </w:r>
          </w:p>
          <w:p w:rsidR="00CA3BE1" w:rsidRPr="00477043" w:rsidRDefault="00CA3BE1" w:rsidP="00477043">
            <w:pPr>
              <w:jc w:val="center"/>
              <w:rPr>
                <w:rFonts w:eastAsia="Calibri"/>
                <w:b/>
                <w:sz w:val="24"/>
                <w:lang w:eastAsia="en-US"/>
              </w:rPr>
            </w:pPr>
            <w:r w:rsidRPr="00477043">
              <w:rPr>
                <w:rFonts w:eastAsia="Calibri"/>
                <w:b/>
                <w:sz w:val="24"/>
                <w:lang w:eastAsia="en-US"/>
              </w:rPr>
              <w:t>программы</w:t>
            </w:r>
          </w:p>
        </w:tc>
        <w:tc>
          <w:tcPr>
            <w:tcW w:w="4019"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 xml:space="preserve">Ответственный </w:t>
            </w:r>
          </w:p>
          <w:p w:rsidR="00CA3BE1" w:rsidRPr="00477043" w:rsidRDefault="00CA3BE1" w:rsidP="00477043">
            <w:pPr>
              <w:jc w:val="center"/>
              <w:rPr>
                <w:rFonts w:eastAsia="Calibri"/>
                <w:b/>
                <w:sz w:val="24"/>
                <w:lang w:eastAsia="en-US"/>
              </w:rPr>
            </w:pPr>
            <w:r w:rsidRPr="00477043">
              <w:rPr>
                <w:rFonts w:eastAsia="Calibri"/>
                <w:b/>
                <w:sz w:val="24"/>
                <w:lang w:eastAsia="en-US"/>
              </w:rPr>
              <w:t>исполнитель/соисполнитель</w:t>
            </w:r>
          </w:p>
        </w:tc>
        <w:tc>
          <w:tcPr>
            <w:tcW w:w="2428"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Источники</w:t>
            </w:r>
          </w:p>
          <w:p w:rsidR="00CA3BE1" w:rsidRPr="00477043" w:rsidRDefault="00CA3BE1" w:rsidP="00477043">
            <w:pPr>
              <w:jc w:val="center"/>
              <w:rPr>
                <w:rFonts w:eastAsia="Calibri"/>
                <w:b/>
                <w:sz w:val="24"/>
                <w:lang w:eastAsia="en-US"/>
              </w:rPr>
            </w:pPr>
            <w:r w:rsidRPr="00477043">
              <w:rPr>
                <w:rFonts w:eastAsia="Calibri"/>
                <w:b/>
                <w:sz w:val="24"/>
                <w:lang w:eastAsia="en-US"/>
              </w:rPr>
              <w:t>финансирования</w:t>
            </w:r>
          </w:p>
        </w:tc>
        <w:tc>
          <w:tcPr>
            <w:tcW w:w="0" w:type="auto"/>
            <w:gridSpan w:val="4"/>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 xml:space="preserve">Финансовые затраты </w:t>
            </w:r>
          </w:p>
          <w:p w:rsidR="00CA3BE1" w:rsidRPr="00477043" w:rsidRDefault="00CA3BE1" w:rsidP="00477043">
            <w:pPr>
              <w:jc w:val="center"/>
              <w:rPr>
                <w:rFonts w:eastAsia="Calibri"/>
                <w:b/>
                <w:sz w:val="24"/>
                <w:lang w:eastAsia="en-US"/>
              </w:rPr>
            </w:pPr>
            <w:r w:rsidRPr="00477043">
              <w:rPr>
                <w:rFonts w:eastAsia="Calibri"/>
                <w:b/>
                <w:sz w:val="24"/>
                <w:lang w:eastAsia="en-US"/>
              </w:rPr>
              <w:t>на реализацию</w:t>
            </w:r>
          </w:p>
          <w:p w:rsidR="00CA3BE1" w:rsidRPr="00477043" w:rsidRDefault="00CA3BE1" w:rsidP="00477043">
            <w:pPr>
              <w:jc w:val="center"/>
              <w:rPr>
                <w:rFonts w:eastAsia="Calibri"/>
                <w:b/>
                <w:sz w:val="24"/>
                <w:lang w:eastAsia="en-US"/>
              </w:rPr>
            </w:pPr>
            <w:r w:rsidRPr="00477043">
              <w:rPr>
                <w:rFonts w:eastAsia="Calibri"/>
                <w:b/>
                <w:sz w:val="24"/>
                <w:lang w:eastAsia="en-US"/>
              </w:rPr>
              <w:t>(тыс. рублей)</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b/>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b/>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b/>
                <w:sz w:val="24"/>
                <w:lang w:eastAsia="en-US"/>
              </w:rPr>
            </w:pPr>
          </w:p>
        </w:tc>
        <w:tc>
          <w:tcPr>
            <w:tcW w:w="2428"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b/>
                <w:sz w:val="24"/>
                <w:lang w:eastAsia="en-US"/>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в том числе</w:t>
            </w:r>
            <w:r w:rsidR="00477043">
              <w:rPr>
                <w:rFonts w:eastAsia="Calibri"/>
                <w:b/>
                <w:sz w:val="24"/>
                <w:lang w:eastAsia="en-US"/>
              </w:rPr>
              <w:t>:</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b/>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b/>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b/>
                <w:sz w:val="24"/>
                <w:lang w:eastAsia="en-US"/>
              </w:rPr>
            </w:pPr>
          </w:p>
        </w:tc>
        <w:tc>
          <w:tcPr>
            <w:tcW w:w="2428"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b/>
                <w:sz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b/>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b/>
                <w:sz w:val="24"/>
                <w:lang w:eastAsia="en-US"/>
              </w:rPr>
            </w:pPr>
            <w:r w:rsidRPr="00477043">
              <w:rPr>
                <w:rFonts w:eastAsia="Calibri"/>
                <w:b/>
                <w:sz w:val="24"/>
                <w:lang w:eastAsia="en-US"/>
              </w:rPr>
              <w:t>2014</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b/>
                <w:sz w:val="24"/>
                <w:lang w:eastAsia="en-US"/>
              </w:rPr>
            </w:pPr>
            <w:r w:rsidRPr="00477043">
              <w:rPr>
                <w:rFonts w:eastAsia="Calibri"/>
                <w:b/>
                <w:sz w:val="24"/>
                <w:lang w:eastAsia="en-US"/>
              </w:rPr>
              <w:t>2015</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b/>
                <w:sz w:val="24"/>
                <w:lang w:eastAsia="en-US"/>
              </w:rPr>
            </w:pPr>
            <w:r w:rsidRPr="00477043">
              <w:rPr>
                <w:rFonts w:eastAsia="Calibri"/>
                <w:b/>
                <w:sz w:val="24"/>
                <w:lang w:eastAsia="en-US"/>
              </w:rPr>
              <w:t>2016</w:t>
            </w:r>
          </w:p>
        </w:tc>
      </w:tr>
      <w:tr w:rsidR="00CA3BE1" w:rsidRPr="00477043" w:rsidTr="00477043">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1</w:t>
            </w:r>
          </w:p>
        </w:tc>
        <w:tc>
          <w:tcPr>
            <w:tcW w:w="4664"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2</w:t>
            </w:r>
          </w:p>
        </w:tc>
        <w:tc>
          <w:tcPr>
            <w:tcW w:w="4019"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3</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8</w:t>
            </w:r>
          </w:p>
        </w:tc>
      </w:tr>
      <w:tr w:rsidR="00CA3BE1" w:rsidRPr="00477043" w:rsidTr="00477043">
        <w:tc>
          <w:tcPr>
            <w:tcW w:w="15061" w:type="dxa"/>
            <w:gridSpan w:val="8"/>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Цель: создание условий для толерантной среды на основе ценностей многонационального российского общества, общероссийской гр</w:t>
            </w:r>
            <w:r w:rsidRPr="00477043">
              <w:rPr>
                <w:rFonts w:eastAsia="Calibri"/>
                <w:b/>
                <w:sz w:val="24"/>
                <w:lang w:eastAsia="en-US"/>
              </w:rPr>
              <w:t>а</w:t>
            </w:r>
            <w:r w:rsidRPr="00477043">
              <w:rPr>
                <w:rFonts w:eastAsia="Calibri"/>
                <w:b/>
                <w:sz w:val="24"/>
                <w:lang w:eastAsia="en-US"/>
              </w:rPr>
              <w:t>жданской идентичности икультурного самосознания, обеспечения равенства прав и свобод человека, совершенствование системы мер антитеррористической защищенности, осуществление профилактических мер антитеррористической направленности</w:t>
            </w:r>
          </w:p>
        </w:tc>
      </w:tr>
      <w:tr w:rsidR="00CA3BE1" w:rsidRPr="00477043" w:rsidTr="00477043">
        <w:tc>
          <w:tcPr>
            <w:tcW w:w="15061" w:type="dxa"/>
            <w:gridSpan w:val="8"/>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t>Задача 1. Воспитание толерантности через систему образования</w:t>
            </w:r>
          </w:p>
        </w:tc>
      </w:tr>
      <w:tr w:rsidR="00CA3BE1" w:rsidRPr="00477043" w:rsidTr="00477043">
        <w:tc>
          <w:tcPr>
            <w:tcW w:w="0" w:type="auto"/>
            <w:vMerge w:val="restart"/>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1.1.</w:t>
            </w:r>
          </w:p>
          <w:p w:rsidR="00CA3BE1" w:rsidRPr="00477043" w:rsidRDefault="00CA3BE1" w:rsidP="00477043">
            <w:pPr>
              <w:jc w:val="center"/>
              <w:rPr>
                <w:rFonts w:eastAsia="Calibri"/>
                <w:sz w:val="24"/>
                <w:lang w:eastAsia="en-US"/>
              </w:rPr>
            </w:pPr>
          </w:p>
          <w:p w:rsidR="00CA3BE1" w:rsidRPr="00477043" w:rsidRDefault="00CA3BE1" w:rsidP="00477043">
            <w:pPr>
              <w:jc w:val="center"/>
              <w:rPr>
                <w:rFonts w:eastAsia="Calibri"/>
                <w:sz w:val="24"/>
                <w:lang w:eastAsia="en-US"/>
              </w:rPr>
            </w:pPr>
          </w:p>
          <w:p w:rsidR="00CA3BE1" w:rsidRPr="00477043" w:rsidRDefault="00CA3BE1" w:rsidP="00477043">
            <w:pPr>
              <w:jc w:val="center"/>
              <w:rPr>
                <w:rFonts w:eastAsia="Calibri"/>
                <w:sz w:val="24"/>
                <w:lang w:eastAsia="en-US"/>
              </w:rPr>
            </w:pPr>
          </w:p>
          <w:p w:rsidR="00CA3BE1" w:rsidRPr="00477043" w:rsidRDefault="00CA3BE1" w:rsidP="00477043">
            <w:pPr>
              <w:jc w:val="center"/>
              <w:rPr>
                <w:rFonts w:eastAsia="Calibri"/>
                <w:sz w:val="24"/>
                <w:lang w:eastAsia="en-US"/>
              </w:rPr>
            </w:pPr>
          </w:p>
          <w:p w:rsidR="00CA3BE1" w:rsidRPr="00477043" w:rsidRDefault="00CA3BE1" w:rsidP="00477043">
            <w:pPr>
              <w:jc w:val="center"/>
              <w:rPr>
                <w:rFonts w:eastAsia="Calibri"/>
                <w:sz w:val="24"/>
                <w:lang w:eastAsia="en-US"/>
              </w:rPr>
            </w:pPr>
          </w:p>
          <w:p w:rsidR="00CA3BE1" w:rsidRPr="00477043" w:rsidRDefault="00CA3BE1" w:rsidP="00477043">
            <w:pPr>
              <w:jc w:val="center"/>
              <w:rPr>
                <w:rFonts w:eastAsia="Calibri"/>
                <w:sz w:val="24"/>
                <w:lang w:eastAsia="en-US"/>
              </w:rPr>
            </w:pPr>
          </w:p>
          <w:p w:rsidR="00CA3BE1" w:rsidRPr="00477043" w:rsidRDefault="00CA3BE1" w:rsidP="00477043">
            <w:pPr>
              <w:jc w:val="center"/>
              <w:rPr>
                <w:rFonts w:eastAsia="Calibri"/>
                <w:sz w:val="24"/>
                <w:lang w:eastAsia="en-US"/>
              </w:rPr>
            </w:pPr>
          </w:p>
        </w:tc>
        <w:tc>
          <w:tcPr>
            <w:tcW w:w="4664"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lastRenderedPageBreak/>
              <w:t>Организация выпуска и распространение в образовательных и спортивных учрежд</w:t>
            </w:r>
            <w:r w:rsidRPr="00477043">
              <w:rPr>
                <w:rFonts w:eastAsia="Calibri"/>
                <w:sz w:val="24"/>
                <w:lang w:eastAsia="en-US"/>
              </w:rPr>
              <w:t>е</w:t>
            </w:r>
            <w:r w:rsidRPr="00477043">
              <w:rPr>
                <w:rFonts w:eastAsia="Calibri"/>
                <w:sz w:val="24"/>
                <w:lang w:eastAsia="en-US"/>
              </w:rPr>
              <w:t xml:space="preserve">ниях района информационных материалов </w:t>
            </w:r>
            <w:r w:rsidRPr="00477043">
              <w:rPr>
                <w:rFonts w:eastAsia="Calibri"/>
                <w:sz w:val="24"/>
                <w:lang w:eastAsia="en-US"/>
              </w:rPr>
              <w:lastRenderedPageBreak/>
              <w:t>(стикеры, буклеты, листовки, плакаты и др.), ориентированных на разные возра</w:t>
            </w:r>
            <w:r w:rsidRPr="00477043">
              <w:rPr>
                <w:rFonts w:eastAsia="Calibri"/>
                <w:sz w:val="24"/>
                <w:lang w:eastAsia="en-US"/>
              </w:rPr>
              <w:t>с</w:t>
            </w:r>
            <w:r w:rsidRPr="00477043">
              <w:rPr>
                <w:rFonts w:eastAsia="Calibri"/>
                <w:sz w:val="24"/>
                <w:lang w:eastAsia="en-US"/>
              </w:rPr>
              <w:t>тные группы детей и молодежи, напра</w:t>
            </w:r>
            <w:r w:rsidRPr="00477043">
              <w:rPr>
                <w:rFonts w:eastAsia="Calibri"/>
                <w:sz w:val="24"/>
                <w:lang w:eastAsia="en-US"/>
              </w:rPr>
              <w:t>в</w:t>
            </w:r>
            <w:r w:rsidRPr="00477043">
              <w:rPr>
                <w:rFonts w:eastAsia="Calibri"/>
                <w:sz w:val="24"/>
                <w:lang w:eastAsia="en-US"/>
              </w:rPr>
              <w:t>ленных на:</w:t>
            </w:r>
          </w:p>
          <w:p w:rsidR="00CA3BE1" w:rsidRPr="00477043" w:rsidRDefault="00CA3BE1" w:rsidP="00477043">
            <w:pPr>
              <w:jc w:val="both"/>
              <w:rPr>
                <w:rFonts w:eastAsia="Calibri"/>
                <w:sz w:val="24"/>
                <w:lang w:eastAsia="en-US"/>
              </w:rPr>
            </w:pPr>
            <w:r w:rsidRPr="00477043">
              <w:rPr>
                <w:rFonts w:eastAsia="Calibri"/>
                <w:sz w:val="24"/>
                <w:lang w:eastAsia="en-US"/>
              </w:rPr>
              <w:t>воспитание культуры толерантности, взаимоуважения и взаимопонимания;</w:t>
            </w:r>
          </w:p>
          <w:p w:rsidR="00CA3BE1" w:rsidRPr="00477043" w:rsidRDefault="00CA3BE1" w:rsidP="00477043">
            <w:pPr>
              <w:jc w:val="both"/>
              <w:rPr>
                <w:rFonts w:eastAsia="Calibri"/>
                <w:sz w:val="24"/>
                <w:lang w:eastAsia="en-US"/>
              </w:rPr>
            </w:pPr>
            <w:r w:rsidRPr="00477043">
              <w:rPr>
                <w:rFonts w:eastAsia="Calibri"/>
                <w:sz w:val="24"/>
                <w:lang w:eastAsia="en-US"/>
              </w:rPr>
              <w:t>противодействие терроризму</w:t>
            </w:r>
          </w:p>
        </w:tc>
        <w:tc>
          <w:tcPr>
            <w:tcW w:w="4019" w:type="dxa"/>
            <w:vMerge w:val="restart"/>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lastRenderedPageBreak/>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p w:rsidR="00CA3BE1" w:rsidRDefault="00CA3BE1" w:rsidP="00477043">
            <w:pPr>
              <w:jc w:val="both"/>
              <w:rPr>
                <w:rFonts w:eastAsia="Calibri"/>
                <w:sz w:val="24"/>
                <w:lang w:eastAsia="en-US"/>
              </w:rPr>
            </w:pPr>
          </w:p>
          <w:p w:rsidR="00477043" w:rsidRDefault="00477043" w:rsidP="00477043">
            <w:pPr>
              <w:jc w:val="both"/>
              <w:rPr>
                <w:rFonts w:eastAsia="Calibri"/>
                <w:sz w:val="24"/>
                <w:lang w:eastAsia="en-US"/>
              </w:rPr>
            </w:pPr>
          </w:p>
          <w:p w:rsidR="00477043" w:rsidRDefault="00477043" w:rsidP="00477043">
            <w:pPr>
              <w:jc w:val="both"/>
              <w:rPr>
                <w:rFonts w:eastAsia="Calibri"/>
                <w:sz w:val="24"/>
                <w:lang w:eastAsia="en-US"/>
              </w:rPr>
            </w:pPr>
          </w:p>
          <w:p w:rsidR="00477043" w:rsidRPr="00477043" w:rsidRDefault="00477043"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lastRenderedPageBreak/>
              <w:t>всего по меропри</w:t>
            </w:r>
            <w:r w:rsidRPr="00477043">
              <w:rPr>
                <w:rFonts w:eastAsia="Calibri"/>
                <w:sz w:val="24"/>
                <w:lang w:eastAsia="en-US"/>
              </w:rPr>
              <w:t>я</w:t>
            </w:r>
            <w:r w:rsidRPr="00477043">
              <w:rPr>
                <w:rFonts w:eastAsia="Calibri"/>
                <w:sz w:val="24"/>
                <w:lang w:eastAsia="en-US"/>
              </w:rPr>
              <w:t>тию:</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170,0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120,0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55,0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25,0</w:t>
            </w:r>
          </w:p>
        </w:tc>
      </w:tr>
      <w:tr w:rsidR="00CA3BE1" w:rsidRPr="00477043" w:rsidTr="00477043">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100,0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50,0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r>
      <w:tr w:rsidR="00CA3BE1" w:rsidRPr="00477043" w:rsidTr="00477043">
        <w:trPr>
          <w:trHeight w:val="6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100,0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50,0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отдел по физической культуре и спорту администрации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70,0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5,0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70,0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5,0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1.2.</w:t>
            </w:r>
          </w:p>
        </w:tc>
        <w:tc>
          <w:tcPr>
            <w:tcW w:w="4664"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Разработка и распространение методич</w:t>
            </w:r>
            <w:r w:rsidRPr="00477043">
              <w:rPr>
                <w:rFonts w:eastAsia="Calibri"/>
                <w:sz w:val="24"/>
                <w:lang w:eastAsia="en-US"/>
              </w:rPr>
              <w:t>е</w:t>
            </w:r>
            <w:r w:rsidRPr="00477043">
              <w:rPr>
                <w:rFonts w:eastAsia="Calibri"/>
                <w:sz w:val="24"/>
                <w:lang w:eastAsia="en-US"/>
              </w:rPr>
              <w:t>ских и практических рекомендаций для преподавателей дошкольных и общеобр</w:t>
            </w:r>
            <w:r w:rsidRPr="00477043">
              <w:rPr>
                <w:rFonts w:eastAsia="Calibri"/>
                <w:sz w:val="24"/>
                <w:lang w:eastAsia="en-US"/>
              </w:rPr>
              <w:t>а</w:t>
            </w:r>
            <w:r w:rsidRPr="00477043">
              <w:rPr>
                <w:rFonts w:eastAsia="Calibri"/>
                <w:sz w:val="24"/>
                <w:lang w:eastAsia="en-US"/>
              </w:rPr>
              <w:t>зовательных учреждений, родителей по формированию у детей толерантных этн</w:t>
            </w:r>
            <w:r w:rsidRPr="00477043">
              <w:rPr>
                <w:rFonts w:eastAsia="Calibri"/>
                <w:sz w:val="24"/>
                <w:lang w:eastAsia="en-US"/>
              </w:rPr>
              <w:t>о</w:t>
            </w:r>
            <w:r w:rsidRPr="00477043">
              <w:rPr>
                <w:rFonts w:eastAsia="Calibri"/>
                <w:sz w:val="24"/>
                <w:lang w:eastAsia="en-US"/>
              </w:rPr>
              <w:t>культурных установок</w:t>
            </w:r>
          </w:p>
        </w:tc>
        <w:tc>
          <w:tcPr>
            <w:tcW w:w="4019"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1.3.</w:t>
            </w:r>
          </w:p>
        </w:tc>
        <w:tc>
          <w:tcPr>
            <w:tcW w:w="4664"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Организация социологического исследов</w:t>
            </w:r>
            <w:r w:rsidRPr="00477043">
              <w:rPr>
                <w:rFonts w:eastAsia="Calibri"/>
                <w:sz w:val="24"/>
                <w:lang w:eastAsia="en-US"/>
              </w:rPr>
              <w:t>а</w:t>
            </w:r>
            <w:r w:rsidRPr="00477043">
              <w:rPr>
                <w:rFonts w:eastAsia="Calibri"/>
                <w:sz w:val="24"/>
                <w:lang w:eastAsia="en-US"/>
              </w:rPr>
              <w:t>ния по вопросам межнациональных отн</w:t>
            </w:r>
            <w:r w:rsidRPr="00477043">
              <w:rPr>
                <w:rFonts w:eastAsia="Calibri"/>
                <w:sz w:val="24"/>
                <w:lang w:eastAsia="en-US"/>
              </w:rPr>
              <w:t>о</w:t>
            </w:r>
            <w:r w:rsidRPr="00477043">
              <w:rPr>
                <w:rFonts w:eastAsia="Calibri"/>
                <w:sz w:val="24"/>
                <w:lang w:eastAsia="en-US"/>
              </w:rPr>
              <w:t>шений в школьной среде для выявления группировок по национальному признаку, участников неформальных молодежных объединений экстремистской направле</w:t>
            </w:r>
            <w:r w:rsidRPr="00477043">
              <w:rPr>
                <w:rFonts w:eastAsia="Calibri"/>
                <w:sz w:val="24"/>
                <w:lang w:eastAsia="en-US"/>
              </w:rPr>
              <w:t>н</w:t>
            </w:r>
            <w:r w:rsidRPr="00477043">
              <w:rPr>
                <w:rFonts w:eastAsia="Calibri"/>
                <w:sz w:val="24"/>
                <w:lang w:eastAsia="en-US"/>
              </w:rPr>
              <w:t>ности и принятия мер быстрого реагиров</w:t>
            </w:r>
            <w:r w:rsidRPr="00477043">
              <w:rPr>
                <w:rFonts w:eastAsia="Calibri"/>
                <w:sz w:val="24"/>
                <w:lang w:eastAsia="en-US"/>
              </w:rPr>
              <w:t>а</w:t>
            </w:r>
            <w:r w:rsidRPr="00477043">
              <w:rPr>
                <w:rFonts w:eastAsia="Calibri"/>
                <w:sz w:val="24"/>
                <w:lang w:eastAsia="en-US"/>
              </w:rPr>
              <w:t>ния с целью повышения уровня культуры межнационального общения в совреме</w:t>
            </w:r>
            <w:r w:rsidRPr="00477043">
              <w:rPr>
                <w:rFonts w:eastAsia="Calibri"/>
                <w:sz w:val="24"/>
                <w:lang w:eastAsia="en-US"/>
              </w:rPr>
              <w:t>н</w:t>
            </w:r>
            <w:r w:rsidRPr="00477043">
              <w:rPr>
                <w:rFonts w:eastAsia="Calibri"/>
                <w:sz w:val="24"/>
                <w:lang w:eastAsia="en-US"/>
              </w:rPr>
              <w:t>ной школе</w:t>
            </w:r>
          </w:p>
        </w:tc>
        <w:tc>
          <w:tcPr>
            <w:tcW w:w="4019"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1.4.</w:t>
            </w:r>
          </w:p>
        </w:tc>
        <w:tc>
          <w:tcPr>
            <w:tcW w:w="4664" w:type="dxa"/>
            <w:vMerge w:val="restart"/>
            <w:tcBorders>
              <w:top w:val="single" w:sz="4" w:space="0" w:color="auto"/>
              <w:left w:val="single" w:sz="4" w:space="0" w:color="auto"/>
              <w:bottom w:val="single" w:sz="4" w:space="0" w:color="auto"/>
              <w:right w:val="single" w:sz="4" w:space="0" w:color="auto"/>
            </w:tcBorders>
            <w:hideMark/>
          </w:tcPr>
          <w:p w:rsidR="00CA3BE1" w:rsidRDefault="00CA3BE1" w:rsidP="00477043">
            <w:pPr>
              <w:jc w:val="both"/>
              <w:rPr>
                <w:rFonts w:eastAsia="Calibri"/>
                <w:sz w:val="24"/>
                <w:lang w:eastAsia="en-US"/>
              </w:rPr>
            </w:pPr>
            <w:r w:rsidRPr="00477043">
              <w:rPr>
                <w:rFonts w:eastAsia="Calibri"/>
                <w:sz w:val="24"/>
                <w:lang w:eastAsia="en-US"/>
              </w:rPr>
              <w:t>Разработка и выпуск информационных буклетов и листовок, содержащих инфо</w:t>
            </w:r>
            <w:r w:rsidRPr="00477043">
              <w:rPr>
                <w:rFonts w:eastAsia="Calibri"/>
                <w:sz w:val="24"/>
                <w:lang w:eastAsia="en-US"/>
              </w:rPr>
              <w:t>р</w:t>
            </w:r>
            <w:r w:rsidRPr="00477043">
              <w:rPr>
                <w:rFonts w:eastAsia="Calibri"/>
                <w:sz w:val="24"/>
                <w:lang w:eastAsia="en-US"/>
              </w:rPr>
              <w:t>мацию о порядке приема иностранных граждан, лиц без гражданства в общеобр</w:t>
            </w:r>
            <w:r w:rsidRPr="00477043">
              <w:rPr>
                <w:rFonts w:eastAsia="Calibri"/>
                <w:sz w:val="24"/>
                <w:lang w:eastAsia="en-US"/>
              </w:rPr>
              <w:t>а</w:t>
            </w:r>
            <w:r w:rsidRPr="00477043">
              <w:rPr>
                <w:rFonts w:eastAsia="Calibri"/>
                <w:sz w:val="24"/>
                <w:lang w:eastAsia="en-US"/>
              </w:rPr>
              <w:t>зовательные учреждения района, в том числе в целях социальной адаптации м</w:t>
            </w:r>
            <w:r w:rsidRPr="00477043">
              <w:rPr>
                <w:rFonts w:eastAsia="Calibri"/>
                <w:sz w:val="24"/>
                <w:lang w:eastAsia="en-US"/>
              </w:rPr>
              <w:t>и</w:t>
            </w:r>
            <w:r w:rsidRPr="00477043">
              <w:rPr>
                <w:rFonts w:eastAsia="Calibri"/>
                <w:sz w:val="24"/>
                <w:lang w:eastAsia="en-US"/>
              </w:rPr>
              <w:lastRenderedPageBreak/>
              <w:t>грантов</w:t>
            </w:r>
          </w:p>
          <w:p w:rsidR="00477043" w:rsidRPr="00477043" w:rsidRDefault="00477043" w:rsidP="00477043">
            <w:pPr>
              <w:jc w:val="both"/>
              <w:rPr>
                <w:rFonts w:eastAsia="Calibri"/>
                <w:sz w:val="24"/>
                <w:lang w:eastAsia="en-US"/>
              </w:rPr>
            </w:pPr>
          </w:p>
        </w:tc>
        <w:tc>
          <w:tcPr>
            <w:tcW w:w="4019"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lastRenderedPageBreak/>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80"/>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lastRenderedPageBreak/>
              <w:t>1.5.</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Разработка и внедрение мероприятий, н</w:t>
            </w:r>
            <w:r w:rsidRPr="00477043">
              <w:rPr>
                <w:rFonts w:eastAsia="Calibri"/>
                <w:sz w:val="24"/>
                <w:lang w:eastAsia="en-US"/>
              </w:rPr>
              <w:t>а</w:t>
            </w:r>
            <w:r w:rsidRPr="00477043">
              <w:rPr>
                <w:rFonts w:eastAsia="Calibri"/>
                <w:sz w:val="24"/>
                <w:lang w:eastAsia="en-US"/>
              </w:rPr>
              <w:t>правленных на формирование гражданск</w:t>
            </w:r>
            <w:r w:rsidRPr="00477043">
              <w:rPr>
                <w:rFonts w:eastAsia="Calibri"/>
                <w:sz w:val="24"/>
                <w:lang w:eastAsia="en-US"/>
              </w:rPr>
              <w:t>о</w:t>
            </w:r>
            <w:r w:rsidRPr="00477043">
              <w:rPr>
                <w:rFonts w:eastAsia="Calibri"/>
                <w:sz w:val="24"/>
                <w:lang w:eastAsia="en-US"/>
              </w:rPr>
              <w:t>го самосознания детей и подростков, во</w:t>
            </w:r>
            <w:r w:rsidRPr="00477043">
              <w:rPr>
                <w:rFonts w:eastAsia="Calibri"/>
                <w:sz w:val="24"/>
                <w:lang w:eastAsia="en-US"/>
              </w:rPr>
              <w:t>с</w:t>
            </w:r>
            <w:r w:rsidRPr="00477043">
              <w:rPr>
                <w:rFonts w:eastAsia="Calibri"/>
                <w:sz w:val="24"/>
                <w:lang w:eastAsia="en-US"/>
              </w:rPr>
              <w:t>питание чувства патриотизма, гражда</w:t>
            </w:r>
            <w:r w:rsidRPr="00477043">
              <w:rPr>
                <w:rFonts w:eastAsia="Calibri"/>
                <w:sz w:val="24"/>
                <w:lang w:eastAsia="en-US"/>
              </w:rPr>
              <w:t>н</w:t>
            </w:r>
            <w:r w:rsidRPr="00477043">
              <w:rPr>
                <w:rFonts w:eastAsia="Calibri"/>
                <w:sz w:val="24"/>
                <w:lang w:eastAsia="en-US"/>
              </w:rPr>
              <w:t>ской ответственности, гордости за ист</w:t>
            </w:r>
            <w:r w:rsidRPr="00477043">
              <w:rPr>
                <w:rFonts w:eastAsia="Calibri"/>
                <w:sz w:val="24"/>
                <w:lang w:eastAsia="en-US"/>
              </w:rPr>
              <w:t>о</w:t>
            </w:r>
            <w:r w:rsidRPr="00477043">
              <w:rPr>
                <w:rFonts w:eastAsia="Calibri"/>
                <w:sz w:val="24"/>
                <w:lang w:eastAsia="en-US"/>
              </w:rPr>
              <w:t>рию России, основанной на толерантности, уважении чести и национального достои</w:t>
            </w:r>
            <w:r w:rsidRPr="00477043">
              <w:rPr>
                <w:rFonts w:eastAsia="Calibri"/>
                <w:sz w:val="24"/>
                <w:lang w:eastAsia="en-US"/>
              </w:rPr>
              <w:t>н</w:t>
            </w:r>
            <w:r w:rsidRPr="00477043">
              <w:rPr>
                <w:rFonts w:eastAsia="Calibri"/>
                <w:sz w:val="24"/>
                <w:lang w:eastAsia="en-US"/>
              </w:rPr>
              <w:t>ства граждан, духовных и нравственных ценностей народов России</w:t>
            </w:r>
          </w:p>
        </w:tc>
        <w:tc>
          <w:tcPr>
            <w:tcW w:w="4019" w:type="dxa"/>
            <w:vMerge w:val="restart"/>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p>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r w:rsidRPr="00477043">
              <w:rPr>
                <w:rFonts w:eastAsia="Calibri"/>
                <w:sz w:val="24"/>
                <w:vertAlign w:val="superscript"/>
                <w:lang w:eastAsia="en-US"/>
              </w:rPr>
              <w:footnoteReference w:id="2"/>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70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84"/>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825"/>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91"/>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1.6</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Проведение профилактических меропри</w:t>
            </w:r>
            <w:r w:rsidRPr="00477043">
              <w:rPr>
                <w:rFonts w:eastAsia="Calibri"/>
                <w:sz w:val="24"/>
                <w:lang w:eastAsia="en-US"/>
              </w:rPr>
              <w:t>я</w:t>
            </w:r>
            <w:r w:rsidRPr="00477043">
              <w:rPr>
                <w:rFonts w:eastAsia="Calibri"/>
                <w:sz w:val="24"/>
                <w:lang w:eastAsia="en-US"/>
              </w:rPr>
              <w:t>тий по формированию социальной и кул</w:t>
            </w:r>
            <w:r w:rsidRPr="00477043">
              <w:rPr>
                <w:rFonts w:eastAsia="Calibri"/>
                <w:sz w:val="24"/>
                <w:lang w:eastAsia="en-US"/>
              </w:rPr>
              <w:t>ь</w:t>
            </w:r>
            <w:r w:rsidRPr="00477043">
              <w:rPr>
                <w:rFonts w:eastAsia="Calibri"/>
                <w:sz w:val="24"/>
                <w:lang w:eastAsia="en-US"/>
              </w:rPr>
              <w:t>турной состоятельности семьи (круглые столы, диспуты, беседы, в том числе по вопросам возрождения ценностей русской, православной культуры, духовного имм</w:t>
            </w:r>
            <w:r w:rsidRPr="00477043">
              <w:rPr>
                <w:rFonts w:eastAsia="Calibri"/>
                <w:sz w:val="24"/>
                <w:lang w:eastAsia="en-US"/>
              </w:rPr>
              <w:t>у</w:t>
            </w:r>
            <w:r w:rsidRPr="00477043">
              <w:rPr>
                <w:rFonts w:eastAsia="Calibri"/>
                <w:sz w:val="24"/>
                <w:lang w:eastAsia="en-US"/>
              </w:rPr>
              <w:t>нитета, формирование активной гражда</w:t>
            </w:r>
            <w:r w:rsidRPr="00477043">
              <w:rPr>
                <w:rFonts w:eastAsia="Calibri"/>
                <w:sz w:val="24"/>
                <w:lang w:eastAsia="en-US"/>
              </w:rPr>
              <w:t>н</w:t>
            </w:r>
            <w:r w:rsidRPr="00477043">
              <w:rPr>
                <w:rFonts w:eastAsia="Calibri"/>
                <w:sz w:val="24"/>
                <w:lang w:eastAsia="en-US"/>
              </w:rPr>
              <w:t>ской позиции, противодействия наци</w:t>
            </w:r>
            <w:r w:rsidRPr="00477043">
              <w:rPr>
                <w:rFonts w:eastAsia="Calibri"/>
                <w:sz w:val="24"/>
                <w:lang w:eastAsia="en-US"/>
              </w:rPr>
              <w:t>о</w:t>
            </w:r>
            <w:r w:rsidRPr="00477043">
              <w:rPr>
                <w:rFonts w:eastAsia="Calibri"/>
                <w:sz w:val="24"/>
                <w:lang w:eastAsia="en-US"/>
              </w:rPr>
              <w:t>нальной и религиозной нетерпимости, с</w:t>
            </w:r>
            <w:r w:rsidRPr="00477043">
              <w:rPr>
                <w:rFonts w:eastAsia="Calibri"/>
                <w:sz w:val="24"/>
                <w:lang w:eastAsia="en-US"/>
              </w:rPr>
              <w:t>о</w:t>
            </w:r>
            <w:r w:rsidRPr="00477043">
              <w:rPr>
                <w:rFonts w:eastAsia="Calibri"/>
                <w:sz w:val="24"/>
                <w:lang w:eastAsia="en-US"/>
              </w:rPr>
              <w:t>циального («бытового») экстремизма)</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культуры администр</w:t>
            </w:r>
            <w:r w:rsidRPr="00477043">
              <w:rPr>
                <w:rFonts w:eastAsia="Calibri"/>
                <w:sz w:val="24"/>
                <w:lang w:eastAsia="en-US"/>
              </w:rPr>
              <w:t>а</w:t>
            </w:r>
            <w:r w:rsidRPr="00477043">
              <w:rPr>
                <w:rFonts w:eastAsia="Calibri"/>
                <w:sz w:val="24"/>
                <w:lang w:eastAsia="en-US"/>
              </w:rPr>
              <w:t>ции района;</w:t>
            </w:r>
          </w:p>
          <w:p w:rsidR="00CA3BE1" w:rsidRPr="00477043" w:rsidRDefault="00CA3BE1" w:rsidP="00477043">
            <w:pPr>
              <w:jc w:val="both"/>
              <w:rPr>
                <w:rFonts w:eastAsia="Calibri"/>
                <w:sz w:val="24"/>
                <w:lang w:eastAsia="en-US"/>
              </w:rPr>
            </w:pPr>
            <w:r w:rsidRPr="00477043">
              <w:rPr>
                <w:rFonts w:eastAsia="Calibri"/>
                <w:sz w:val="24"/>
                <w:lang w:eastAsia="en-US"/>
              </w:rPr>
              <w:t xml:space="preserve">отдел по физической культуре и спорту администрации района </w:t>
            </w: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82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21"/>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510"/>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Итого по задаче 1</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270,0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115,0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25,0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270,0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115,0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25,0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15061" w:type="dxa"/>
            <w:gridSpan w:val="8"/>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b/>
                <w:sz w:val="24"/>
                <w:lang w:eastAsia="en-US"/>
              </w:rPr>
            </w:pPr>
            <w:r w:rsidRPr="00477043">
              <w:rPr>
                <w:rFonts w:eastAsia="Calibri"/>
                <w:b/>
                <w:sz w:val="24"/>
                <w:lang w:eastAsia="en-US"/>
              </w:rPr>
              <w:br w:type="page"/>
              <w:t>Задача 2. Укрепление толерантности и профилактика экстремистской деятельности в молодежной среде</w:t>
            </w:r>
          </w:p>
        </w:tc>
      </w:tr>
      <w:tr w:rsidR="00CA3BE1" w:rsidRPr="00477043" w:rsidTr="00477043">
        <w:trPr>
          <w:trHeight w:val="311"/>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2.1.</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Ведение реестра подростковых и мол</w:t>
            </w:r>
            <w:r w:rsidRPr="00477043">
              <w:rPr>
                <w:rFonts w:eastAsia="Calibri"/>
                <w:sz w:val="24"/>
                <w:lang w:eastAsia="en-US"/>
              </w:rPr>
              <w:t>о</w:t>
            </w:r>
            <w:r w:rsidRPr="00477043">
              <w:rPr>
                <w:rFonts w:eastAsia="Calibri"/>
                <w:sz w:val="24"/>
                <w:lang w:eastAsia="en-US"/>
              </w:rPr>
              <w:t xml:space="preserve">дежных движений, объединений, в том числе без образования юридического лица, включающих молодежные субкультуры, </w:t>
            </w:r>
            <w:r w:rsidRPr="00477043">
              <w:rPr>
                <w:rFonts w:eastAsia="Calibri"/>
                <w:sz w:val="24"/>
                <w:lang w:eastAsia="en-US"/>
              </w:rPr>
              <w:lastRenderedPageBreak/>
              <w:t>представленные в учреждениях образов</w:t>
            </w:r>
            <w:r w:rsidRPr="00477043">
              <w:rPr>
                <w:rFonts w:eastAsia="Calibri"/>
                <w:sz w:val="24"/>
                <w:lang w:eastAsia="en-US"/>
              </w:rPr>
              <w:t>а</w:t>
            </w:r>
            <w:r w:rsidRPr="00477043">
              <w:rPr>
                <w:rFonts w:eastAsia="Calibri"/>
                <w:sz w:val="24"/>
                <w:lang w:eastAsia="en-US"/>
              </w:rPr>
              <w:t>ния и молодежной политики; вовлечение их в проведение мероприятий по проф</w:t>
            </w:r>
            <w:r w:rsidRPr="00477043">
              <w:rPr>
                <w:rFonts w:eastAsia="Calibri"/>
                <w:sz w:val="24"/>
                <w:lang w:eastAsia="en-US"/>
              </w:rPr>
              <w:t>и</w:t>
            </w:r>
            <w:r w:rsidRPr="00477043">
              <w:rPr>
                <w:rFonts w:eastAsia="Calibri"/>
                <w:sz w:val="24"/>
                <w:lang w:eastAsia="en-US"/>
              </w:rPr>
              <w:t>лактике проявлений межнациональной (межэтнической) нетерпимости либо вр</w:t>
            </w:r>
            <w:r w:rsidRPr="00477043">
              <w:rPr>
                <w:rFonts w:eastAsia="Calibri"/>
                <w:sz w:val="24"/>
                <w:lang w:eastAsia="en-US"/>
              </w:rPr>
              <w:t>а</w:t>
            </w:r>
            <w:r w:rsidRPr="00477043">
              <w:rPr>
                <w:rFonts w:eastAsia="Calibri"/>
                <w:sz w:val="24"/>
                <w:lang w:eastAsia="en-US"/>
              </w:rPr>
              <w:t>жды в детской и молодежной среде</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lastRenderedPageBreak/>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81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99"/>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843"/>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480"/>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2.2.</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Проведение мероприятий, направленных на воспитание толерантности, на базе по</w:t>
            </w:r>
            <w:r w:rsidRPr="00477043">
              <w:rPr>
                <w:rFonts w:eastAsia="Calibri"/>
                <w:sz w:val="24"/>
                <w:lang w:eastAsia="en-US"/>
              </w:rPr>
              <w:t>д</w:t>
            </w:r>
            <w:r w:rsidRPr="00477043">
              <w:rPr>
                <w:rFonts w:eastAsia="Calibri"/>
                <w:sz w:val="24"/>
                <w:lang w:eastAsia="en-US"/>
              </w:rPr>
              <w:t>ростково-молодежных формирований, клубов по месту жительства</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культуры администр</w:t>
            </w:r>
            <w:r w:rsidRPr="00477043">
              <w:rPr>
                <w:rFonts w:eastAsia="Calibri"/>
                <w:sz w:val="24"/>
                <w:lang w:eastAsia="en-US"/>
              </w:rPr>
              <w:t>а</w:t>
            </w:r>
            <w:r w:rsidRPr="00477043">
              <w:rPr>
                <w:rFonts w:eastAsia="Calibri"/>
                <w:sz w:val="24"/>
                <w:lang w:eastAsia="en-US"/>
              </w:rPr>
              <w:t>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36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31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95"/>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25"/>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2.3.</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Проведение спортивных соревнований, основанных на идее укрепления толеран</w:t>
            </w:r>
            <w:r w:rsidRPr="00477043">
              <w:rPr>
                <w:rFonts w:eastAsia="Calibri"/>
                <w:sz w:val="24"/>
                <w:lang w:eastAsia="en-US"/>
              </w:rPr>
              <w:t>т</w:t>
            </w:r>
            <w:r w:rsidRPr="00477043">
              <w:rPr>
                <w:rFonts w:eastAsia="Calibri"/>
                <w:sz w:val="24"/>
                <w:lang w:eastAsia="en-US"/>
              </w:rPr>
              <w:t>ности, мира и согласия между народами разных национальностей. Пропаганда н</w:t>
            </w:r>
            <w:r w:rsidRPr="00477043">
              <w:rPr>
                <w:rFonts w:eastAsia="Calibri"/>
                <w:sz w:val="24"/>
                <w:lang w:eastAsia="en-US"/>
              </w:rPr>
              <w:t>а</w:t>
            </w:r>
            <w:r w:rsidRPr="00477043">
              <w:rPr>
                <w:rFonts w:eastAsia="Calibri"/>
                <w:sz w:val="24"/>
                <w:lang w:eastAsia="en-US"/>
              </w:rPr>
              <w:t>циональных видов спорта различных этн</w:t>
            </w:r>
            <w:r w:rsidRPr="00477043">
              <w:rPr>
                <w:rFonts w:eastAsia="Calibri"/>
                <w:sz w:val="24"/>
                <w:lang w:eastAsia="en-US"/>
              </w:rPr>
              <w:t>о</w:t>
            </w:r>
            <w:r w:rsidRPr="00477043">
              <w:rPr>
                <w:rFonts w:eastAsia="Calibri"/>
                <w:sz w:val="24"/>
                <w:lang w:eastAsia="en-US"/>
              </w:rPr>
              <w:t>сов, представленных вНижневартовском районе, с целью формирования позитивн</w:t>
            </w:r>
            <w:r w:rsidRPr="00477043">
              <w:rPr>
                <w:rFonts w:eastAsia="Calibri"/>
                <w:sz w:val="24"/>
                <w:lang w:eastAsia="en-US"/>
              </w:rPr>
              <w:t>о</w:t>
            </w:r>
            <w:r w:rsidRPr="00477043">
              <w:rPr>
                <w:rFonts w:eastAsia="Calibri"/>
                <w:sz w:val="24"/>
                <w:lang w:eastAsia="en-US"/>
              </w:rPr>
              <w:t>го отношения к их представителям</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отдел по физической культуре и спорту администрации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51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27"/>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870"/>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87"/>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2.4.</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Организация работы по информационному противодействию распространению идей экстремизма среди молодежи в сети И</w:t>
            </w:r>
            <w:r w:rsidRPr="00477043">
              <w:rPr>
                <w:rFonts w:eastAsia="Calibri"/>
                <w:sz w:val="24"/>
                <w:lang w:eastAsia="en-US"/>
              </w:rPr>
              <w:t>н</w:t>
            </w:r>
            <w:r w:rsidRPr="00477043">
              <w:rPr>
                <w:rFonts w:eastAsia="Calibri"/>
                <w:sz w:val="24"/>
                <w:lang w:eastAsia="en-US"/>
              </w:rPr>
              <w:t>тернет</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36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31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35"/>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70"/>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2.5.</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Закрепление шефов</w:t>
            </w:r>
            <w:r w:rsidR="00477043">
              <w:rPr>
                <w:rFonts w:eastAsia="Calibri"/>
                <w:sz w:val="24"/>
                <w:lang w:eastAsia="en-US"/>
              </w:rPr>
              <w:t>-</w:t>
            </w:r>
            <w:r w:rsidRPr="00477043">
              <w:rPr>
                <w:rFonts w:eastAsia="Calibri"/>
                <w:sz w:val="24"/>
                <w:lang w:eastAsia="en-US"/>
              </w:rPr>
              <w:t>наставников за подр</w:t>
            </w:r>
            <w:r w:rsidRPr="00477043">
              <w:rPr>
                <w:rFonts w:eastAsia="Calibri"/>
                <w:sz w:val="24"/>
                <w:lang w:eastAsia="en-US"/>
              </w:rPr>
              <w:t>о</w:t>
            </w:r>
            <w:r w:rsidRPr="00477043">
              <w:rPr>
                <w:rFonts w:eastAsia="Calibri"/>
                <w:sz w:val="24"/>
                <w:lang w:eastAsia="en-US"/>
              </w:rPr>
              <w:t>стками, состоящими на профилактическом учете в подразделении по делам несове</w:t>
            </w:r>
            <w:r w:rsidRPr="00477043">
              <w:rPr>
                <w:rFonts w:eastAsia="Calibri"/>
                <w:sz w:val="24"/>
                <w:lang w:eastAsia="en-US"/>
              </w:rPr>
              <w:t>р</w:t>
            </w:r>
            <w:r w:rsidRPr="00477043">
              <w:rPr>
                <w:rFonts w:eastAsia="Calibri"/>
                <w:sz w:val="24"/>
                <w:lang w:eastAsia="en-US"/>
              </w:rPr>
              <w:t xml:space="preserve">шеннолетних и территориальной комиссии </w:t>
            </w:r>
            <w:r w:rsidRPr="00477043">
              <w:rPr>
                <w:rFonts w:eastAsia="Calibri"/>
                <w:sz w:val="24"/>
                <w:lang w:eastAsia="en-US"/>
              </w:rPr>
              <w:lastRenderedPageBreak/>
              <w:t>по делам несовершеннолетних и защите их прав, в том числе склонными к против</w:t>
            </w:r>
            <w:r w:rsidRPr="00477043">
              <w:rPr>
                <w:rFonts w:eastAsia="Calibri"/>
                <w:sz w:val="24"/>
                <w:lang w:eastAsia="en-US"/>
              </w:rPr>
              <w:t>о</w:t>
            </w:r>
            <w:r w:rsidRPr="00477043">
              <w:rPr>
                <w:rFonts w:eastAsia="Calibri"/>
                <w:sz w:val="24"/>
                <w:lang w:eastAsia="en-US"/>
              </w:rPr>
              <w:t>правным действиям экстремистского х</w:t>
            </w:r>
            <w:r w:rsidRPr="00477043">
              <w:rPr>
                <w:rFonts w:eastAsia="Calibri"/>
                <w:sz w:val="24"/>
                <w:lang w:eastAsia="en-US"/>
              </w:rPr>
              <w:t>а</w:t>
            </w:r>
            <w:r w:rsidRPr="00477043">
              <w:rPr>
                <w:rFonts w:eastAsia="Calibri"/>
                <w:sz w:val="24"/>
                <w:lang w:eastAsia="en-US"/>
              </w:rPr>
              <w:t>рактера</w:t>
            </w:r>
          </w:p>
        </w:tc>
        <w:tc>
          <w:tcPr>
            <w:tcW w:w="4019" w:type="dxa"/>
            <w:vMerge w:val="restart"/>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lastRenderedPageBreak/>
              <w:t>отдел Министерства внутренних дел Российской Федерации по Нижн</w:t>
            </w:r>
            <w:r w:rsidRPr="00477043">
              <w:rPr>
                <w:rFonts w:eastAsia="Calibri"/>
                <w:sz w:val="24"/>
                <w:lang w:eastAsia="en-US"/>
              </w:rPr>
              <w:t>е</w:t>
            </w:r>
            <w:r w:rsidRPr="00477043">
              <w:rPr>
                <w:rFonts w:eastAsia="Calibri"/>
                <w:sz w:val="24"/>
                <w:lang w:eastAsia="en-US"/>
              </w:rPr>
              <w:t>вартовскому району (по согласов</w:t>
            </w:r>
            <w:r w:rsidRPr="00477043">
              <w:rPr>
                <w:rFonts w:eastAsia="Calibri"/>
                <w:sz w:val="24"/>
                <w:lang w:eastAsia="en-US"/>
              </w:rPr>
              <w:t>а</w:t>
            </w:r>
            <w:r w:rsidRPr="00477043">
              <w:rPr>
                <w:rFonts w:eastAsia="Calibri"/>
                <w:sz w:val="24"/>
                <w:lang w:eastAsia="en-US"/>
              </w:rPr>
              <w:t>нию);</w:t>
            </w:r>
          </w:p>
          <w:p w:rsidR="00477043" w:rsidRPr="00477043" w:rsidRDefault="00CA3BE1" w:rsidP="00477043">
            <w:pPr>
              <w:jc w:val="both"/>
              <w:rPr>
                <w:rFonts w:eastAsia="Calibri"/>
                <w:sz w:val="24"/>
                <w:lang w:eastAsia="en-US"/>
              </w:rPr>
            </w:pPr>
            <w:r w:rsidRPr="00477043">
              <w:rPr>
                <w:rFonts w:eastAsia="Calibri"/>
                <w:sz w:val="24"/>
                <w:lang w:eastAsia="en-US"/>
              </w:rPr>
              <w:lastRenderedPageBreak/>
              <w:t>отдел по организации деятельности комиссии по делам несовершенн</w:t>
            </w:r>
            <w:r w:rsidRPr="00477043">
              <w:rPr>
                <w:rFonts w:eastAsia="Calibri"/>
                <w:sz w:val="24"/>
                <w:lang w:eastAsia="en-US"/>
              </w:rPr>
              <w:t>о</w:t>
            </w:r>
            <w:r w:rsidRPr="00477043">
              <w:rPr>
                <w:rFonts w:eastAsia="Calibri"/>
                <w:sz w:val="24"/>
                <w:lang w:eastAsia="en-US"/>
              </w:rPr>
              <w:t>летних и защите их прав админис</w:t>
            </w:r>
            <w:r w:rsidRPr="00477043">
              <w:rPr>
                <w:rFonts w:eastAsia="Calibri"/>
                <w:sz w:val="24"/>
                <w:lang w:eastAsia="en-US"/>
              </w:rPr>
              <w:t>т</w:t>
            </w:r>
            <w:r w:rsidRPr="00477043">
              <w:rPr>
                <w:rFonts w:eastAsia="Calibri"/>
                <w:sz w:val="24"/>
                <w:lang w:eastAsia="en-US"/>
              </w:rPr>
              <w:t>рации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rPr>
                <w:rFonts w:eastAsia="Calibri"/>
                <w:sz w:val="24"/>
                <w:lang w:eastAsia="en-US"/>
              </w:rPr>
            </w:pPr>
            <w:r w:rsidRPr="00477043">
              <w:rPr>
                <w:rFonts w:eastAsia="Calibri"/>
                <w:sz w:val="24"/>
                <w:lang w:eastAsia="en-US"/>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46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93"/>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176"/>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45"/>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lastRenderedPageBreak/>
              <w:t>2.6.</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Организация и проведение совместных мероприятий и акций волонтеров района и общественных организаций с привлечен</w:t>
            </w:r>
            <w:r w:rsidRPr="00477043">
              <w:rPr>
                <w:rFonts w:eastAsia="Calibri"/>
                <w:sz w:val="24"/>
                <w:lang w:eastAsia="en-US"/>
              </w:rPr>
              <w:t>и</w:t>
            </w:r>
            <w:r w:rsidRPr="00477043">
              <w:rPr>
                <w:rFonts w:eastAsia="Calibri"/>
                <w:sz w:val="24"/>
                <w:lang w:eastAsia="en-US"/>
              </w:rPr>
              <w:t>ем несовершеннолетних, состоящих на профилактическом учете в территориал</w:t>
            </w:r>
            <w:r w:rsidRPr="00477043">
              <w:rPr>
                <w:rFonts w:eastAsia="Calibri"/>
                <w:sz w:val="24"/>
                <w:lang w:eastAsia="en-US"/>
              </w:rPr>
              <w:t>ь</w:t>
            </w:r>
            <w:r w:rsidRPr="00477043">
              <w:rPr>
                <w:rFonts w:eastAsia="Calibri"/>
                <w:sz w:val="24"/>
                <w:lang w:eastAsia="en-US"/>
              </w:rPr>
              <w:t>ной комиссии по делам несовершенноле</w:t>
            </w:r>
            <w:r w:rsidRPr="00477043">
              <w:rPr>
                <w:rFonts w:eastAsia="Calibri"/>
                <w:sz w:val="24"/>
                <w:lang w:eastAsia="en-US"/>
              </w:rPr>
              <w:t>т</w:t>
            </w:r>
            <w:r w:rsidRPr="00477043">
              <w:rPr>
                <w:rFonts w:eastAsia="Calibri"/>
                <w:sz w:val="24"/>
                <w:lang w:eastAsia="en-US"/>
              </w:rPr>
              <w:t>них и защите их прав (районный молоде</w:t>
            </w:r>
            <w:r w:rsidRPr="00477043">
              <w:rPr>
                <w:rFonts w:eastAsia="Calibri"/>
                <w:sz w:val="24"/>
                <w:lang w:eastAsia="en-US"/>
              </w:rPr>
              <w:t>ж</w:t>
            </w:r>
            <w:r w:rsidRPr="00477043">
              <w:rPr>
                <w:rFonts w:eastAsia="Calibri"/>
                <w:sz w:val="24"/>
                <w:lang w:eastAsia="en-US"/>
              </w:rPr>
              <w:t>ный форум и др.), направленных на фо</w:t>
            </w:r>
            <w:r w:rsidRPr="00477043">
              <w:rPr>
                <w:rFonts w:eastAsia="Calibri"/>
                <w:sz w:val="24"/>
                <w:lang w:eastAsia="en-US"/>
              </w:rPr>
              <w:t>р</w:t>
            </w:r>
            <w:r w:rsidRPr="00477043">
              <w:rPr>
                <w:rFonts w:eastAsia="Calibri"/>
                <w:sz w:val="24"/>
                <w:lang w:eastAsia="en-US"/>
              </w:rPr>
              <w:t>мирование межнационального и межко</w:t>
            </w:r>
            <w:r w:rsidRPr="00477043">
              <w:rPr>
                <w:rFonts w:eastAsia="Calibri"/>
                <w:sz w:val="24"/>
                <w:lang w:eastAsia="en-US"/>
              </w:rPr>
              <w:t>н</w:t>
            </w:r>
            <w:r w:rsidRPr="00477043">
              <w:rPr>
                <w:rFonts w:eastAsia="Calibri"/>
                <w:sz w:val="24"/>
                <w:lang w:eastAsia="en-US"/>
              </w:rPr>
              <w:t>фессионального согласия, негативного о</w:t>
            </w:r>
            <w:r w:rsidRPr="00477043">
              <w:rPr>
                <w:rFonts w:eastAsia="Calibri"/>
                <w:sz w:val="24"/>
                <w:lang w:eastAsia="en-US"/>
              </w:rPr>
              <w:t>т</w:t>
            </w:r>
            <w:r w:rsidRPr="00477043">
              <w:rPr>
                <w:rFonts w:eastAsia="Calibri"/>
                <w:sz w:val="24"/>
                <w:lang w:eastAsia="en-US"/>
              </w:rPr>
              <w:t>ношения к экстремистским проявлениям</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отдел по организации деятельности комиссии по делам несовершенн</w:t>
            </w:r>
            <w:r w:rsidRPr="00477043">
              <w:rPr>
                <w:rFonts w:eastAsia="Calibri"/>
                <w:sz w:val="24"/>
                <w:lang w:eastAsia="en-US"/>
              </w:rPr>
              <w:t>о</w:t>
            </w:r>
            <w:r w:rsidRPr="00477043">
              <w:rPr>
                <w:rFonts w:eastAsia="Calibri"/>
                <w:sz w:val="24"/>
                <w:lang w:eastAsia="en-US"/>
              </w:rPr>
              <w:t>летних и защите их прав админис</w:t>
            </w:r>
            <w:r w:rsidRPr="00477043">
              <w:rPr>
                <w:rFonts w:eastAsia="Calibri"/>
                <w:sz w:val="24"/>
                <w:lang w:eastAsia="en-US"/>
              </w:rPr>
              <w:t>т</w:t>
            </w:r>
            <w:r w:rsidRPr="00477043">
              <w:rPr>
                <w:rFonts w:eastAsia="Calibri"/>
                <w:sz w:val="24"/>
                <w:lang w:eastAsia="en-US"/>
              </w:rPr>
              <w:t>рации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75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37"/>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808"/>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75"/>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2.7.</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Проведение разъяснительной работы с н</w:t>
            </w:r>
            <w:r w:rsidRPr="00477043">
              <w:rPr>
                <w:rFonts w:eastAsia="Calibri"/>
                <w:sz w:val="24"/>
                <w:lang w:eastAsia="en-US"/>
              </w:rPr>
              <w:t>е</w:t>
            </w:r>
            <w:r w:rsidRPr="00477043">
              <w:rPr>
                <w:rFonts w:eastAsia="Calibri"/>
                <w:sz w:val="24"/>
                <w:lang w:eastAsia="en-US"/>
              </w:rPr>
              <w:t>совершеннолетними, состоящими на учете в территориальной комиссии по делам н</w:t>
            </w:r>
            <w:r w:rsidRPr="00477043">
              <w:rPr>
                <w:rFonts w:eastAsia="Calibri"/>
                <w:sz w:val="24"/>
                <w:lang w:eastAsia="en-US"/>
              </w:rPr>
              <w:t>е</w:t>
            </w:r>
            <w:r w:rsidRPr="00477043">
              <w:rPr>
                <w:rFonts w:eastAsia="Calibri"/>
                <w:sz w:val="24"/>
                <w:lang w:eastAsia="en-US"/>
              </w:rPr>
              <w:t>совершеннолетних и защите их прав, склонных к противоправным действиям экстремистского характера, а также с м</w:t>
            </w:r>
            <w:r w:rsidRPr="00477043">
              <w:rPr>
                <w:rFonts w:eastAsia="Calibri"/>
                <w:sz w:val="24"/>
                <w:lang w:eastAsia="en-US"/>
              </w:rPr>
              <w:t>о</w:t>
            </w:r>
            <w:r w:rsidRPr="00477043">
              <w:rPr>
                <w:rFonts w:eastAsia="Calibri"/>
                <w:sz w:val="24"/>
                <w:lang w:eastAsia="en-US"/>
              </w:rPr>
              <w:t>лодыми людьми, освободившимися из у</w:t>
            </w:r>
            <w:r w:rsidRPr="00477043">
              <w:rPr>
                <w:rFonts w:eastAsia="Calibri"/>
                <w:sz w:val="24"/>
                <w:lang w:eastAsia="en-US"/>
              </w:rPr>
              <w:t>ч</w:t>
            </w:r>
            <w:r w:rsidRPr="00477043">
              <w:rPr>
                <w:rFonts w:eastAsia="Calibri"/>
                <w:sz w:val="24"/>
                <w:lang w:eastAsia="en-US"/>
              </w:rPr>
              <w:t>реждений исполнения наказаний, с целью формирования веротерпимости, межко</w:t>
            </w:r>
            <w:r w:rsidRPr="00477043">
              <w:rPr>
                <w:rFonts w:eastAsia="Calibri"/>
                <w:sz w:val="24"/>
                <w:lang w:eastAsia="en-US"/>
              </w:rPr>
              <w:t>н</w:t>
            </w:r>
            <w:r w:rsidRPr="00477043">
              <w:rPr>
                <w:rFonts w:eastAsia="Calibri"/>
                <w:sz w:val="24"/>
                <w:lang w:eastAsia="en-US"/>
              </w:rPr>
              <w:t>фессионального и межнационального с</w:t>
            </w:r>
            <w:r w:rsidRPr="00477043">
              <w:rPr>
                <w:rFonts w:eastAsia="Calibri"/>
                <w:sz w:val="24"/>
                <w:lang w:eastAsia="en-US"/>
              </w:rPr>
              <w:t>о</w:t>
            </w:r>
            <w:r w:rsidRPr="00477043">
              <w:rPr>
                <w:rFonts w:eastAsia="Calibri"/>
                <w:sz w:val="24"/>
                <w:lang w:eastAsia="en-US"/>
              </w:rPr>
              <w:t>гласия, негативного отношения к экстр</w:t>
            </w:r>
            <w:r w:rsidRPr="00477043">
              <w:rPr>
                <w:rFonts w:eastAsia="Calibri"/>
                <w:sz w:val="24"/>
                <w:lang w:eastAsia="en-US"/>
              </w:rPr>
              <w:t>е</w:t>
            </w:r>
            <w:r w:rsidRPr="00477043">
              <w:rPr>
                <w:rFonts w:eastAsia="Calibri"/>
                <w:sz w:val="24"/>
                <w:lang w:eastAsia="en-US"/>
              </w:rPr>
              <w:t xml:space="preserve">мистским проявлениям </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культуры администр</w:t>
            </w:r>
            <w:r w:rsidRPr="00477043">
              <w:rPr>
                <w:rFonts w:eastAsia="Calibri"/>
                <w:sz w:val="24"/>
                <w:lang w:eastAsia="en-US"/>
              </w:rPr>
              <w:t>а</w:t>
            </w:r>
            <w:r w:rsidRPr="00477043">
              <w:rPr>
                <w:rFonts w:eastAsia="Calibri"/>
                <w:sz w:val="24"/>
                <w:lang w:eastAsia="en-US"/>
              </w:rPr>
              <w:t>ции района;</w:t>
            </w:r>
          </w:p>
          <w:p w:rsidR="00CA3BE1" w:rsidRPr="00477043" w:rsidRDefault="00CA3BE1" w:rsidP="00477043">
            <w:pPr>
              <w:jc w:val="both"/>
              <w:rPr>
                <w:rFonts w:eastAsia="Calibri"/>
                <w:sz w:val="24"/>
                <w:lang w:eastAsia="en-US"/>
              </w:rPr>
            </w:pPr>
            <w:r w:rsidRPr="00477043">
              <w:rPr>
                <w:rFonts w:eastAsia="Calibri"/>
                <w:sz w:val="24"/>
                <w:lang w:eastAsia="en-US"/>
              </w:rPr>
              <w:t>отдел по организации деятельности комиссии по делам несовершенн</w:t>
            </w:r>
            <w:r w:rsidRPr="00477043">
              <w:rPr>
                <w:rFonts w:eastAsia="Calibri"/>
                <w:sz w:val="24"/>
                <w:lang w:eastAsia="en-US"/>
              </w:rPr>
              <w:t>о</w:t>
            </w:r>
            <w:r w:rsidRPr="00477043">
              <w:rPr>
                <w:rFonts w:eastAsia="Calibri"/>
                <w:sz w:val="24"/>
                <w:lang w:eastAsia="en-US"/>
              </w:rPr>
              <w:t>летних и защите их прав админис</w:t>
            </w:r>
            <w:r w:rsidRPr="00477043">
              <w:rPr>
                <w:rFonts w:eastAsia="Calibri"/>
                <w:sz w:val="24"/>
                <w:lang w:eastAsia="en-US"/>
              </w:rPr>
              <w:t>т</w:t>
            </w:r>
            <w:r w:rsidRPr="00477043">
              <w:rPr>
                <w:rFonts w:eastAsia="Calibri"/>
                <w:sz w:val="24"/>
                <w:lang w:eastAsia="en-US"/>
              </w:rPr>
              <w:t xml:space="preserve">рации района </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63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91"/>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570"/>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70"/>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2.8.</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Привлечение несовершеннолетних, с</w:t>
            </w:r>
            <w:r w:rsidRPr="00477043">
              <w:rPr>
                <w:rFonts w:eastAsia="Calibri"/>
                <w:sz w:val="24"/>
                <w:lang w:eastAsia="en-US"/>
              </w:rPr>
              <w:t>о</w:t>
            </w:r>
            <w:r w:rsidRPr="00477043">
              <w:rPr>
                <w:rFonts w:eastAsia="Calibri"/>
                <w:sz w:val="24"/>
                <w:lang w:eastAsia="en-US"/>
              </w:rPr>
              <w:t>стоящих на профилактическом учете в территориальной комиссии по делам нес</w:t>
            </w:r>
            <w:r w:rsidRPr="00477043">
              <w:rPr>
                <w:rFonts w:eastAsia="Calibri"/>
                <w:sz w:val="24"/>
                <w:lang w:eastAsia="en-US"/>
              </w:rPr>
              <w:t>о</w:t>
            </w:r>
            <w:r w:rsidRPr="00477043">
              <w:rPr>
                <w:rFonts w:eastAsia="Calibri"/>
                <w:sz w:val="24"/>
                <w:lang w:eastAsia="en-US"/>
              </w:rPr>
              <w:t>вершеннолетних и защите их прав, в клу</w:t>
            </w:r>
            <w:r w:rsidRPr="00477043">
              <w:rPr>
                <w:rFonts w:eastAsia="Calibri"/>
                <w:sz w:val="24"/>
                <w:lang w:eastAsia="en-US"/>
              </w:rPr>
              <w:t>б</w:t>
            </w:r>
            <w:r w:rsidRPr="00477043">
              <w:rPr>
                <w:rFonts w:eastAsia="Calibri"/>
                <w:sz w:val="24"/>
                <w:lang w:eastAsia="en-US"/>
              </w:rPr>
              <w:t>ные формирования и к участию в мер</w:t>
            </w:r>
            <w:r w:rsidRPr="00477043">
              <w:rPr>
                <w:rFonts w:eastAsia="Calibri"/>
                <w:sz w:val="24"/>
                <w:lang w:eastAsia="en-US"/>
              </w:rPr>
              <w:t>о</w:t>
            </w:r>
            <w:r w:rsidRPr="00477043">
              <w:rPr>
                <w:rFonts w:eastAsia="Calibri"/>
                <w:sz w:val="24"/>
                <w:lang w:eastAsia="en-US"/>
              </w:rPr>
              <w:t xml:space="preserve">приятиях, проводимых учреждениями культуры, направленных на формирование </w:t>
            </w:r>
            <w:r w:rsidRPr="00477043">
              <w:rPr>
                <w:rFonts w:eastAsia="Calibri"/>
                <w:sz w:val="24"/>
                <w:lang w:eastAsia="en-US"/>
              </w:rPr>
              <w:lastRenderedPageBreak/>
              <w:t>толерантности, недопущение проявлений экстремизма</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lastRenderedPageBreak/>
              <w:t>управление культуры администр</w:t>
            </w:r>
            <w:r w:rsidRPr="00477043">
              <w:rPr>
                <w:rFonts w:eastAsia="Calibri"/>
                <w:sz w:val="24"/>
                <w:lang w:eastAsia="en-US"/>
              </w:rPr>
              <w:t>а</w:t>
            </w:r>
            <w:r w:rsidRPr="00477043">
              <w:rPr>
                <w:rFonts w:eastAsia="Calibri"/>
                <w:sz w:val="24"/>
                <w:lang w:eastAsia="en-US"/>
              </w:rPr>
              <w:t>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61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94"/>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690"/>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90"/>
        </w:trPr>
        <w:tc>
          <w:tcPr>
            <w:tcW w:w="9394" w:type="dxa"/>
            <w:gridSpan w:val="3"/>
            <w:vMerge w:val="restart"/>
            <w:tcBorders>
              <w:top w:val="single" w:sz="4" w:space="0" w:color="auto"/>
              <w:left w:val="single" w:sz="4" w:space="0" w:color="auto"/>
              <w:right w:val="single" w:sz="4" w:space="0" w:color="auto"/>
            </w:tcBorders>
            <w:hideMark/>
          </w:tcPr>
          <w:p w:rsidR="00CA3BE1" w:rsidRDefault="00CA3BE1" w:rsidP="00477043">
            <w:pPr>
              <w:rPr>
                <w:rFonts w:eastAsia="Calibri"/>
                <w:sz w:val="24"/>
                <w:lang w:eastAsia="en-US"/>
              </w:rPr>
            </w:pPr>
            <w:r w:rsidRPr="00477043">
              <w:rPr>
                <w:rFonts w:eastAsia="Calibri"/>
                <w:sz w:val="24"/>
                <w:lang w:eastAsia="en-US"/>
              </w:rPr>
              <w:lastRenderedPageBreak/>
              <w:t>Итого по задаче 2</w:t>
            </w:r>
          </w:p>
          <w:p w:rsidR="00477043" w:rsidRDefault="00477043" w:rsidP="00477043">
            <w:pPr>
              <w:rPr>
                <w:rFonts w:eastAsia="Calibri"/>
                <w:sz w:val="24"/>
                <w:lang w:eastAsia="en-US"/>
              </w:rPr>
            </w:pPr>
          </w:p>
          <w:p w:rsidR="00477043" w:rsidRDefault="00477043" w:rsidP="00477043">
            <w:pPr>
              <w:rPr>
                <w:rFonts w:eastAsia="Calibri"/>
                <w:sz w:val="24"/>
                <w:lang w:eastAsia="en-US"/>
              </w:rPr>
            </w:pPr>
          </w:p>
          <w:p w:rsidR="00477043" w:rsidRPr="00477043" w:rsidRDefault="00477043"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50"/>
        </w:trPr>
        <w:tc>
          <w:tcPr>
            <w:tcW w:w="9394" w:type="dxa"/>
            <w:gridSpan w:val="3"/>
            <w:vMerge/>
            <w:tcBorders>
              <w:left w:val="single" w:sz="4" w:space="0" w:color="auto"/>
              <w:right w:val="single" w:sz="4" w:space="0" w:color="auto"/>
            </w:tcBorders>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автономного округа</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35"/>
        </w:trPr>
        <w:tc>
          <w:tcPr>
            <w:tcW w:w="9394" w:type="dxa"/>
            <w:gridSpan w:val="3"/>
            <w:vMerge/>
            <w:tcBorders>
              <w:left w:val="single" w:sz="4" w:space="0" w:color="auto"/>
              <w:right w:val="single" w:sz="4" w:space="0" w:color="auto"/>
            </w:tcBorders>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бюджет района</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26"/>
        </w:trPr>
        <w:tc>
          <w:tcPr>
            <w:tcW w:w="9394" w:type="dxa"/>
            <w:gridSpan w:val="3"/>
            <w:vMerge/>
            <w:tcBorders>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rPr>
                <w:rFonts w:eastAsia="Calibri"/>
                <w:sz w:val="24"/>
                <w:lang w:eastAsia="en-US"/>
              </w:rPr>
            </w:pPr>
            <w:r w:rsidRPr="00477043">
              <w:rPr>
                <w:rFonts w:eastAsia="Calibri"/>
                <w:sz w:val="24"/>
                <w:lang w:eastAsia="en-US"/>
              </w:rPr>
              <w:t>иные внебюджетные источники</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15061" w:type="dxa"/>
            <w:gridSpan w:val="8"/>
            <w:tcBorders>
              <w:top w:val="single" w:sz="4" w:space="0" w:color="auto"/>
              <w:left w:val="single" w:sz="4" w:space="0" w:color="auto"/>
              <w:bottom w:val="single" w:sz="4" w:space="0" w:color="auto"/>
              <w:right w:val="single" w:sz="4" w:space="0" w:color="auto"/>
            </w:tcBorders>
            <w:hideMark/>
          </w:tcPr>
          <w:p w:rsidR="00477043" w:rsidRDefault="00CA3BE1" w:rsidP="00477043">
            <w:pPr>
              <w:jc w:val="center"/>
              <w:rPr>
                <w:rFonts w:eastAsia="Calibri"/>
                <w:b/>
                <w:sz w:val="24"/>
                <w:lang w:eastAsia="en-US"/>
              </w:rPr>
            </w:pPr>
            <w:r w:rsidRPr="00477043">
              <w:rPr>
                <w:rFonts w:eastAsia="Calibri"/>
                <w:b/>
                <w:sz w:val="24"/>
                <w:lang w:eastAsia="en-US"/>
              </w:rPr>
              <w:t xml:space="preserve">Задача 3. Развитие толерантной среды, гармонизация межэтнических, межрелигиозных и межкультурных отношений </w:t>
            </w:r>
          </w:p>
          <w:p w:rsidR="00CA3BE1" w:rsidRPr="00477043" w:rsidRDefault="00CA3BE1" w:rsidP="00477043">
            <w:pPr>
              <w:jc w:val="center"/>
              <w:rPr>
                <w:rFonts w:eastAsia="Calibri"/>
                <w:b/>
                <w:sz w:val="24"/>
                <w:lang w:eastAsia="en-US"/>
              </w:rPr>
            </w:pPr>
            <w:r w:rsidRPr="00477043">
              <w:rPr>
                <w:rFonts w:eastAsia="Calibri"/>
                <w:b/>
                <w:sz w:val="24"/>
                <w:lang w:eastAsia="en-US"/>
              </w:rPr>
              <w:t>вНижневартовском районе</w:t>
            </w:r>
          </w:p>
        </w:tc>
      </w:tr>
      <w:tr w:rsidR="00CA3BE1" w:rsidRPr="00477043" w:rsidTr="00477043">
        <w:tc>
          <w:tcPr>
            <w:tcW w:w="711"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3.1.</w:t>
            </w:r>
          </w:p>
        </w:tc>
        <w:tc>
          <w:tcPr>
            <w:tcW w:w="4664"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Организация работы по созданию и прок</w:t>
            </w:r>
            <w:r w:rsidRPr="00477043">
              <w:rPr>
                <w:rFonts w:eastAsia="Calibri"/>
                <w:sz w:val="24"/>
                <w:lang w:eastAsia="en-US"/>
              </w:rPr>
              <w:t>а</w:t>
            </w:r>
            <w:r w:rsidRPr="00477043">
              <w:rPr>
                <w:rFonts w:eastAsia="Calibri"/>
                <w:sz w:val="24"/>
                <w:lang w:eastAsia="en-US"/>
              </w:rPr>
              <w:t>ту видеороликов социальной рекламы, формирующей уважительное отношение к представителям различных национальн</w:t>
            </w:r>
            <w:r w:rsidRPr="00477043">
              <w:rPr>
                <w:rFonts w:eastAsia="Calibri"/>
                <w:sz w:val="24"/>
                <w:lang w:eastAsia="en-US"/>
              </w:rPr>
              <w:t>о</w:t>
            </w:r>
            <w:r w:rsidRPr="00477043">
              <w:rPr>
                <w:rFonts w:eastAsia="Calibri"/>
                <w:sz w:val="24"/>
                <w:lang w:eastAsia="en-US"/>
              </w:rPr>
              <w:t>стей, проживающих в районе, направле</w:t>
            </w:r>
            <w:r w:rsidRPr="00477043">
              <w:rPr>
                <w:rFonts w:eastAsia="Calibri"/>
                <w:sz w:val="24"/>
                <w:lang w:eastAsia="en-US"/>
              </w:rPr>
              <w:t>н</w:t>
            </w:r>
            <w:r w:rsidRPr="00477043">
              <w:rPr>
                <w:rFonts w:eastAsia="Calibri"/>
                <w:sz w:val="24"/>
                <w:lang w:eastAsia="en-US"/>
              </w:rPr>
              <w:t>ной на укрепление позитивного имиджа Нижневартовского района как территории дружбы народов</w:t>
            </w:r>
          </w:p>
        </w:tc>
        <w:tc>
          <w:tcPr>
            <w:tcW w:w="4019"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пресс-служба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муниципальное бюджетное учре</w:t>
            </w:r>
            <w:r w:rsidRPr="00477043">
              <w:rPr>
                <w:rFonts w:eastAsia="Calibri"/>
                <w:sz w:val="24"/>
                <w:lang w:eastAsia="en-US"/>
              </w:rPr>
              <w:t>ж</w:t>
            </w:r>
            <w:r w:rsidRPr="00477043">
              <w:rPr>
                <w:rFonts w:eastAsia="Calibri"/>
                <w:sz w:val="24"/>
                <w:lang w:eastAsia="en-US"/>
              </w:rPr>
              <w:t>дение «Телевидение Нижневарто</w:t>
            </w:r>
            <w:r w:rsidRPr="00477043">
              <w:rPr>
                <w:rFonts w:eastAsia="Calibri"/>
                <w:sz w:val="24"/>
                <w:lang w:eastAsia="en-US"/>
              </w:rPr>
              <w:t>в</w:t>
            </w:r>
            <w:r w:rsidRPr="00477043">
              <w:rPr>
                <w:rFonts w:eastAsia="Calibri"/>
                <w:sz w:val="24"/>
                <w:lang w:eastAsia="en-US"/>
              </w:rPr>
              <w:t>ского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232,5</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66,25</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66,25</w:t>
            </w:r>
          </w:p>
        </w:tc>
      </w:tr>
      <w:tr w:rsidR="00CA3BE1" w:rsidRPr="00477043" w:rsidTr="00477043">
        <w:tc>
          <w:tcPr>
            <w:tcW w:w="711"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711"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232,5</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66,25</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66,25</w:t>
            </w:r>
          </w:p>
        </w:tc>
      </w:tr>
      <w:tr w:rsidR="00CA3BE1" w:rsidRPr="00477043" w:rsidTr="00477043">
        <w:tc>
          <w:tcPr>
            <w:tcW w:w="711"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711"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3.2.</w:t>
            </w:r>
          </w:p>
        </w:tc>
        <w:tc>
          <w:tcPr>
            <w:tcW w:w="4664"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Производство и трансляция циклов тел</w:t>
            </w:r>
            <w:r w:rsidRPr="00477043">
              <w:rPr>
                <w:rFonts w:eastAsia="Calibri"/>
                <w:sz w:val="24"/>
                <w:lang w:eastAsia="en-US"/>
              </w:rPr>
              <w:t>е</w:t>
            </w:r>
            <w:r w:rsidRPr="00477043">
              <w:rPr>
                <w:rFonts w:eastAsia="Calibri"/>
                <w:sz w:val="24"/>
                <w:lang w:eastAsia="en-US"/>
              </w:rPr>
              <w:t>визионных программ, направленных на освещение многообразия российского о</w:t>
            </w:r>
            <w:r w:rsidRPr="00477043">
              <w:rPr>
                <w:rFonts w:eastAsia="Calibri"/>
                <w:sz w:val="24"/>
                <w:lang w:eastAsia="en-US"/>
              </w:rPr>
              <w:t>б</w:t>
            </w:r>
            <w:r w:rsidRPr="00477043">
              <w:rPr>
                <w:rFonts w:eastAsia="Calibri"/>
                <w:sz w:val="24"/>
                <w:lang w:eastAsia="en-US"/>
              </w:rPr>
              <w:t>щества, раскрытие характера российской цивилизации и расширение представления о понятии «россиянин», на распростран</w:t>
            </w:r>
            <w:r w:rsidRPr="00477043">
              <w:rPr>
                <w:rFonts w:eastAsia="Calibri"/>
                <w:sz w:val="24"/>
                <w:lang w:eastAsia="en-US"/>
              </w:rPr>
              <w:t>е</w:t>
            </w:r>
            <w:r w:rsidRPr="00477043">
              <w:rPr>
                <w:rFonts w:eastAsia="Calibri"/>
                <w:sz w:val="24"/>
                <w:lang w:eastAsia="en-US"/>
              </w:rPr>
              <w:t>ние установок на взаимоуважение и вза</w:t>
            </w:r>
            <w:r w:rsidRPr="00477043">
              <w:rPr>
                <w:rFonts w:eastAsia="Calibri"/>
                <w:sz w:val="24"/>
                <w:lang w:eastAsia="en-US"/>
              </w:rPr>
              <w:t>и</w:t>
            </w:r>
            <w:r w:rsidRPr="00477043">
              <w:rPr>
                <w:rFonts w:eastAsia="Calibri"/>
                <w:sz w:val="24"/>
                <w:lang w:eastAsia="en-US"/>
              </w:rPr>
              <w:t>мопонимание между представителями ра</w:t>
            </w:r>
            <w:r w:rsidRPr="00477043">
              <w:rPr>
                <w:rFonts w:eastAsia="Calibri"/>
                <w:sz w:val="24"/>
                <w:lang w:eastAsia="en-US"/>
              </w:rPr>
              <w:t>з</w:t>
            </w:r>
            <w:r w:rsidRPr="00477043">
              <w:rPr>
                <w:rFonts w:eastAsia="Calibri"/>
                <w:sz w:val="24"/>
                <w:lang w:eastAsia="en-US"/>
              </w:rPr>
              <w:t>личных национальностей и конфессий</w:t>
            </w:r>
          </w:p>
        </w:tc>
        <w:tc>
          <w:tcPr>
            <w:tcW w:w="4019"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пресс-служба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муниципальное бюджетное учре</w:t>
            </w:r>
            <w:r w:rsidRPr="00477043">
              <w:rPr>
                <w:rFonts w:eastAsia="Calibri"/>
                <w:sz w:val="24"/>
                <w:lang w:eastAsia="en-US"/>
              </w:rPr>
              <w:t>ж</w:t>
            </w:r>
            <w:r w:rsidRPr="00477043">
              <w:rPr>
                <w:rFonts w:eastAsia="Calibri"/>
                <w:sz w:val="24"/>
                <w:lang w:eastAsia="en-US"/>
              </w:rPr>
              <w:t>дение «Телевидение Нижневарто</w:t>
            </w:r>
            <w:r w:rsidRPr="00477043">
              <w:rPr>
                <w:rFonts w:eastAsia="Calibri"/>
                <w:sz w:val="24"/>
                <w:lang w:eastAsia="en-US"/>
              </w:rPr>
              <w:t>в</w:t>
            </w:r>
            <w:r w:rsidRPr="00477043">
              <w:rPr>
                <w:rFonts w:eastAsia="Calibri"/>
                <w:sz w:val="24"/>
                <w:lang w:eastAsia="en-US"/>
              </w:rPr>
              <w:t>ского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711"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711"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711"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711"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3.3.</w:t>
            </w:r>
          </w:p>
        </w:tc>
        <w:tc>
          <w:tcPr>
            <w:tcW w:w="4664"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Выпуск тематических рубрик и информ</w:t>
            </w:r>
            <w:r w:rsidRPr="00477043">
              <w:rPr>
                <w:rFonts w:eastAsia="Calibri"/>
                <w:sz w:val="24"/>
                <w:lang w:eastAsia="en-US"/>
              </w:rPr>
              <w:t>а</w:t>
            </w:r>
            <w:r w:rsidRPr="00477043">
              <w:rPr>
                <w:rFonts w:eastAsia="Calibri"/>
                <w:sz w:val="24"/>
                <w:lang w:eastAsia="en-US"/>
              </w:rPr>
              <w:t>ционно-публицистических материалов в печатных средствах массовой информ</w:t>
            </w:r>
            <w:r w:rsidRPr="00477043">
              <w:rPr>
                <w:rFonts w:eastAsia="Calibri"/>
                <w:sz w:val="24"/>
                <w:lang w:eastAsia="en-US"/>
              </w:rPr>
              <w:t>а</w:t>
            </w:r>
            <w:r w:rsidRPr="00477043">
              <w:rPr>
                <w:rFonts w:eastAsia="Calibri"/>
                <w:sz w:val="24"/>
                <w:lang w:eastAsia="en-US"/>
              </w:rPr>
              <w:t>ции, посвященных истории, культуре и традициям народов, современной жизни национальных общин, в том числе публ</w:t>
            </w:r>
            <w:r w:rsidRPr="00477043">
              <w:rPr>
                <w:rFonts w:eastAsia="Calibri"/>
                <w:sz w:val="24"/>
                <w:lang w:eastAsia="en-US"/>
              </w:rPr>
              <w:t>и</w:t>
            </w:r>
            <w:r w:rsidRPr="00477043">
              <w:rPr>
                <w:rFonts w:eastAsia="Calibri"/>
                <w:sz w:val="24"/>
                <w:lang w:eastAsia="en-US"/>
              </w:rPr>
              <w:t>каций для детей и молодежи</w:t>
            </w:r>
          </w:p>
        </w:tc>
        <w:tc>
          <w:tcPr>
            <w:tcW w:w="4019" w:type="dxa"/>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пресс-служба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муниципальное бюджетное учре</w:t>
            </w:r>
            <w:r w:rsidRPr="00477043">
              <w:rPr>
                <w:rFonts w:eastAsia="Calibri"/>
                <w:sz w:val="24"/>
                <w:lang w:eastAsia="en-US"/>
              </w:rPr>
              <w:t>ж</w:t>
            </w:r>
            <w:r w:rsidRPr="00477043">
              <w:rPr>
                <w:rFonts w:eastAsia="Calibri"/>
                <w:sz w:val="24"/>
                <w:lang w:eastAsia="en-US"/>
              </w:rPr>
              <w:t>дение «Редакция районной газеты «Новости Приобья»</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711"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711"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616"/>
        </w:trPr>
        <w:tc>
          <w:tcPr>
            <w:tcW w:w="711"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23"/>
        </w:trPr>
        <w:tc>
          <w:tcPr>
            <w:tcW w:w="711" w:type="dxa"/>
            <w:vMerge w:val="restart"/>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lastRenderedPageBreak/>
              <w:t>3.4.</w:t>
            </w:r>
          </w:p>
        </w:tc>
        <w:tc>
          <w:tcPr>
            <w:tcW w:w="4664" w:type="dxa"/>
            <w:vMerge w:val="restart"/>
            <w:tcBorders>
              <w:top w:val="single" w:sz="4" w:space="0" w:color="auto"/>
              <w:left w:val="single" w:sz="4" w:space="0" w:color="auto"/>
              <w:right w:val="single" w:sz="4" w:space="0" w:color="auto"/>
            </w:tcBorders>
            <w:vAlign w:val="center"/>
          </w:tcPr>
          <w:p w:rsidR="00CA3BE1" w:rsidRPr="00477043" w:rsidRDefault="00CA3BE1" w:rsidP="00477043">
            <w:pPr>
              <w:jc w:val="both"/>
              <w:rPr>
                <w:rFonts w:eastAsia="Calibri"/>
                <w:sz w:val="24"/>
                <w:highlight w:val="yellow"/>
                <w:lang w:eastAsia="en-US"/>
              </w:rPr>
            </w:pPr>
            <w:r w:rsidRPr="00477043">
              <w:rPr>
                <w:rFonts w:eastAsia="Calibri"/>
                <w:sz w:val="24"/>
                <w:lang w:eastAsia="en-US"/>
              </w:rPr>
              <w:t>Освещение в средствах массовой инфо</w:t>
            </w:r>
            <w:r w:rsidRPr="00477043">
              <w:rPr>
                <w:rFonts w:eastAsia="Calibri"/>
                <w:sz w:val="24"/>
                <w:lang w:eastAsia="en-US"/>
              </w:rPr>
              <w:t>р</w:t>
            </w:r>
            <w:r w:rsidRPr="00477043">
              <w:rPr>
                <w:rFonts w:eastAsia="Calibri"/>
                <w:sz w:val="24"/>
                <w:lang w:eastAsia="en-US"/>
              </w:rPr>
              <w:t>мации вопросов профилактики и против</w:t>
            </w:r>
            <w:r w:rsidRPr="00477043">
              <w:rPr>
                <w:rFonts w:eastAsia="Calibri"/>
                <w:sz w:val="24"/>
                <w:lang w:eastAsia="en-US"/>
              </w:rPr>
              <w:t>о</w:t>
            </w:r>
            <w:r w:rsidRPr="00477043">
              <w:rPr>
                <w:rFonts w:eastAsia="Calibri"/>
                <w:sz w:val="24"/>
                <w:lang w:eastAsia="en-US"/>
              </w:rPr>
              <w:t>действия радикальным религиозным теч</w:t>
            </w:r>
            <w:r w:rsidRPr="00477043">
              <w:rPr>
                <w:rFonts w:eastAsia="Calibri"/>
                <w:sz w:val="24"/>
                <w:lang w:eastAsia="en-US"/>
              </w:rPr>
              <w:t>е</w:t>
            </w:r>
            <w:r w:rsidRPr="00477043">
              <w:rPr>
                <w:rFonts w:eastAsia="Calibri"/>
                <w:sz w:val="24"/>
                <w:lang w:eastAsia="en-US"/>
              </w:rPr>
              <w:t>ниям, а также подготовка и размещение в средствах массовой информации инфо</w:t>
            </w:r>
            <w:r w:rsidRPr="00477043">
              <w:rPr>
                <w:rFonts w:eastAsia="Calibri"/>
                <w:sz w:val="24"/>
                <w:lang w:eastAsia="en-US"/>
              </w:rPr>
              <w:t>р</w:t>
            </w:r>
            <w:r w:rsidRPr="00477043">
              <w:rPr>
                <w:rFonts w:eastAsia="Calibri"/>
                <w:sz w:val="24"/>
                <w:lang w:eastAsia="en-US"/>
              </w:rPr>
              <w:t>мационных материалов о предупреждении экстремистской деятельности, ориентир</w:t>
            </w:r>
            <w:r w:rsidRPr="00477043">
              <w:rPr>
                <w:rFonts w:eastAsia="Calibri"/>
                <w:sz w:val="24"/>
                <w:lang w:eastAsia="en-US"/>
              </w:rPr>
              <w:t>о</w:t>
            </w:r>
            <w:r w:rsidRPr="00477043">
              <w:rPr>
                <w:rFonts w:eastAsia="Calibri"/>
                <w:sz w:val="24"/>
                <w:lang w:eastAsia="en-US"/>
              </w:rPr>
              <w:t>ванной на повышение бдительности ро</w:t>
            </w:r>
            <w:r w:rsidRPr="00477043">
              <w:rPr>
                <w:rFonts w:eastAsia="Calibri"/>
                <w:sz w:val="24"/>
                <w:lang w:eastAsia="en-US"/>
              </w:rPr>
              <w:t>с</w:t>
            </w:r>
            <w:r w:rsidRPr="00477043">
              <w:rPr>
                <w:rFonts w:eastAsia="Calibri"/>
                <w:sz w:val="24"/>
                <w:lang w:eastAsia="en-US"/>
              </w:rPr>
              <w:t>сийских граждан, формирование у них чувства заинтересованности в противоде</w:t>
            </w:r>
            <w:r w:rsidRPr="00477043">
              <w:rPr>
                <w:rFonts w:eastAsia="Calibri"/>
                <w:sz w:val="24"/>
                <w:lang w:eastAsia="en-US"/>
              </w:rPr>
              <w:t>й</w:t>
            </w:r>
            <w:r w:rsidRPr="00477043">
              <w:rPr>
                <w:rFonts w:eastAsia="Calibri"/>
                <w:sz w:val="24"/>
                <w:lang w:eastAsia="en-US"/>
              </w:rPr>
              <w:t>ствии экстремизму, а также чувства сопр</w:t>
            </w:r>
            <w:r w:rsidRPr="00477043">
              <w:rPr>
                <w:rFonts w:eastAsia="Calibri"/>
                <w:sz w:val="24"/>
                <w:lang w:eastAsia="en-US"/>
              </w:rPr>
              <w:t>и</w:t>
            </w:r>
            <w:r w:rsidRPr="00477043">
              <w:rPr>
                <w:rFonts w:eastAsia="Calibri"/>
                <w:sz w:val="24"/>
                <w:lang w:eastAsia="en-US"/>
              </w:rPr>
              <w:t>частности деятельности государства в этой сфере</w:t>
            </w:r>
          </w:p>
        </w:tc>
        <w:tc>
          <w:tcPr>
            <w:tcW w:w="4019" w:type="dxa"/>
            <w:vMerge w:val="restart"/>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пресс-служба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highlight w:val="yellow"/>
                <w:lang w:eastAsia="en-US"/>
              </w:rPr>
            </w:pPr>
            <w:r w:rsidRPr="00477043">
              <w:rPr>
                <w:rFonts w:eastAsia="Calibri"/>
                <w:sz w:val="24"/>
                <w:lang w:eastAsia="en-US"/>
              </w:rPr>
              <w:t>муниципальное бюджетное учре</w:t>
            </w:r>
            <w:r w:rsidRPr="00477043">
              <w:rPr>
                <w:rFonts w:eastAsia="Calibri"/>
                <w:sz w:val="24"/>
                <w:lang w:eastAsia="en-US"/>
              </w:rPr>
              <w:t>ж</w:t>
            </w:r>
            <w:r w:rsidRPr="00477043">
              <w:rPr>
                <w:rFonts w:eastAsia="Calibri"/>
                <w:sz w:val="24"/>
                <w:lang w:eastAsia="en-US"/>
              </w:rPr>
              <w:t>дение «Редакция районной газеты «Новости Приобья»</w:t>
            </w: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867"/>
        </w:trPr>
        <w:tc>
          <w:tcPr>
            <w:tcW w:w="711" w:type="dxa"/>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vAlign w:val="center"/>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99"/>
        </w:trPr>
        <w:tc>
          <w:tcPr>
            <w:tcW w:w="711" w:type="dxa"/>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vAlign w:val="center"/>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145"/>
        </w:trPr>
        <w:tc>
          <w:tcPr>
            <w:tcW w:w="711" w:type="dxa"/>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vAlign w:val="center"/>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60"/>
        </w:trPr>
        <w:tc>
          <w:tcPr>
            <w:tcW w:w="711" w:type="dxa"/>
            <w:vMerge w:val="restart"/>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3.5.</w:t>
            </w:r>
          </w:p>
        </w:tc>
        <w:tc>
          <w:tcPr>
            <w:tcW w:w="4664" w:type="dxa"/>
            <w:vMerge w:val="restart"/>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Информирование граждан о работе суб</w:t>
            </w:r>
            <w:r w:rsidRPr="00477043">
              <w:rPr>
                <w:rFonts w:eastAsia="Calibri"/>
                <w:sz w:val="24"/>
                <w:lang w:eastAsia="en-US"/>
              </w:rPr>
              <w:t>ъ</w:t>
            </w:r>
            <w:r w:rsidRPr="00477043">
              <w:rPr>
                <w:rFonts w:eastAsia="Calibri"/>
                <w:sz w:val="24"/>
                <w:lang w:eastAsia="en-US"/>
              </w:rPr>
              <w:t>ектов противодействия экстремизму, н</w:t>
            </w:r>
            <w:r w:rsidRPr="00477043">
              <w:rPr>
                <w:rFonts w:eastAsia="Calibri"/>
                <w:sz w:val="24"/>
                <w:lang w:eastAsia="en-US"/>
              </w:rPr>
              <w:t>а</w:t>
            </w:r>
            <w:r w:rsidRPr="00477043">
              <w:rPr>
                <w:rFonts w:eastAsia="Calibri"/>
                <w:sz w:val="24"/>
                <w:lang w:eastAsia="en-US"/>
              </w:rPr>
              <w:t>правленной на недопущение дестабилиз</w:t>
            </w:r>
            <w:r w:rsidRPr="00477043">
              <w:rPr>
                <w:rFonts w:eastAsia="Calibri"/>
                <w:sz w:val="24"/>
                <w:lang w:eastAsia="en-US"/>
              </w:rPr>
              <w:t>а</w:t>
            </w:r>
            <w:r w:rsidRPr="00477043">
              <w:rPr>
                <w:rFonts w:eastAsia="Calibri"/>
                <w:sz w:val="24"/>
                <w:lang w:eastAsia="en-US"/>
              </w:rPr>
              <w:t>ции социально-политической и эконом</w:t>
            </w:r>
            <w:r w:rsidRPr="00477043">
              <w:rPr>
                <w:rFonts w:eastAsia="Calibri"/>
                <w:sz w:val="24"/>
                <w:lang w:eastAsia="en-US"/>
              </w:rPr>
              <w:t>и</w:t>
            </w:r>
            <w:r w:rsidRPr="00477043">
              <w:rPr>
                <w:rFonts w:eastAsia="Calibri"/>
                <w:sz w:val="24"/>
                <w:lang w:eastAsia="en-US"/>
              </w:rPr>
              <w:t>ческой ситуации и возникновения межэ</w:t>
            </w:r>
            <w:r w:rsidRPr="00477043">
              <w:rPr>
                <w:rFonts w:eastAsia="Calibri"/>
                <w:sz w:val="24"/>
                <w:lang w:eastAsia="en-US"/>
              </w:rPr>
              <w:t>т</w:t>
            </w:r>
            <w:r w:rsidRPr="00477043">
              <w:rPr>
                <w:rFonts w:eastAsia="Calibri"/>
                <w:sz w:val="24"/>
                <w:lang w:eastAsia="en-US"/>
              </w:rPr>
              <w:t>нических и межконфессиональных ко</w:t>
            </w:r>
            <w:r w:rsidRPr="00477043">
              <w:rPr>
                <w:rFonts w:eastAsia="Calibri"/>
                <w:sz w:val="24"/>
                <w:lang w:eastAsia="en-US"/>
              </w:rPr>
              <w:t>н</w:t>
            </w:r>
            <w:r w:rsidRPr="00477043">
              <w:rPr>
                <w:rFonts w:eastAsia="Calibri"/>
                <w:sz w:val="24"/>
                <w:lang w:eastAsia="en-US"/>
              </w:rPr>
              <w:t>фликтов, в том числе при проведении встреч, круглых столов, иных специальных мероприятий</w:t>
            </w:r>
          </w:p>
        </w:tc>
        <w:tc>
          <w:tcPr>
            <w:tcW w:w="4019" w:type="dxa"/>
            <w:vMerge w:val="restart"/>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пресс-служба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отдел Министерства внутренних дел Российской Федерации по Нижн</w:t>
            </w:r>
            <w:r w:rsidRPr="00477043">
              <w:rPr>
                <w:rFonts w:eastAsia="Calibri"/>
                <w:sz w:val="24"/>
                <w:lang w:eastAsia="en-US"/>
              </w:rPr>
              <w:t>е</w:t>
            </w:r>
            <w:r w:rsidRPr="00477043">
              <w:rPr>
                <w:rFonts w:eastAsia="Calibri"/>
                <w:sz w:val="24"/>
                <w:lang w:eastAsia="en-US"/>
              </w:rPr>
              <w:t>вартовскому району (по согласов</w:t>
            </w:r>
            <w:r w:rsidRPr="00477043">
              <w:rPr>
                <w:rFonts w:eastAsia="Calibri"/>
                <w:sz w:val="24"/>
                <w:lang w:eastAsia="en-US"/>
              </w:rPr>
              <w:t>а</w:t>
            </w:r>
            <w:r w:rsidRPr="00477043">
              <w:rPr>
                <w:rFonts w:eastAsia="Calibri"/>
                <w:sz w:val="24"/>
                <w:lang w:eastAsia="en-US"/>
              </w:rPr>
              <w:t>нию)</w:t>
            </w: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050"/>
        </w:trPr>
        <w:tc>
          <w:tcPr>
            <w:tcW w:w="711" w:type="dxa"/>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vAlign w:val="center"/>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358"/>
        </w:trPr>
        <w:tc>
          <w:tcPr>
            <w:tcW w:w="711" w:type="dxa"/>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vAlign w:val="center"/>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885"/>
        </w:trPr>
        <w:tc>
          <w:tcPr>
            <w:tcW w:w="711" w:type="dxa"/>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vAlign w:val="center"/>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50"/>
        </w:trPr>
        <w:tc>
          <w:tcPr>
            <w:tcW w:w="711" w:type="dxa"/>
            <w:vMerge w:val="restart"/>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3.6.</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Ведение рубрики на официальном веб-сайте администрации района путем ра</w:t>
            </w:r>
            <w:r w:rsidRPr="00477043">
              <w:rPr>
                <w:rFonts w:eastAsia="Calibri"/>
                <w:sz w:val="24"/>
                <w:lang w:eastAsia="en-US"/>
              </w:rPr>
              <w:t>з</w:t>
            </w:r>
            <w:r w:rsidRPr="00477043">
              <w:rPr>
                <w:rFonts w:eastAsia="Calibri"/>
                <w:sz w:val="24"/>
                <w:lang w:eastAsia="en-US"/>
              </w:rPr>
              <w:t>мещения:</w:t>
            </w:r>
          </w:p>
          <w:p w:rsidR="00CA3BE1" w:rsidRPr="00477043" w:rsidRDefault="00CA3BE1" w:rsidP="00477043">
            <w:pPr>
              <w:jc w:val="both"/>
              <w:rPr>
                <w:rFonts w:eastAsia="Calibri"/>
                <w:sz w:val="24"/>
                <w:lang w:eastAsia="en-US"/>
              </w:rPr>
            </w:pPr>
            <w:r w:rsidRPr="00477043">
              <w:rPr>
                <w:rFonts w:eastAsia="Calibri"/>
                <w:sz w:val="24"/>
                <w:lang w:eastAsia="en-US"/>
              </w:rPr>
              <w:t>информационных материалов, освеща</w:t>
            </w:r>
            <w:r w:rsidRPr="00477043">
              <w:rPr>
                <w:rFonts w:eastAsia="Calibri"/>
                <w:sz w:val="24"/>
                <w:lang w:eastAsia="en-US"/>
              </w:rPr>
              <w:t>ю</w:t>
            </w:r>
            <w:r w:rsidRPr="00477043">
              <w:rPr>
                <w:rFonts w:eastAsia="Calibri"/>
                <w:sz w:val="24"/>
                <w:lang w:eastAsia="en-US"/>
              </w:rPr>
              <w:t>щих проведение мероприятий в ходе ре</w:t>
            </w:r>
            <w:r w:rsidRPr="00477043">
              <w:rPr>
                <w:rFonts w:eastAsia="Calibri"/>
                <w:sz w:val="24"/>
                <w:lang w:eastAsia="en-US"/>
              </w:rPr>
              <w:t>а</w:t>
            </w:r>
            <w:r w:rsidRPr="00477043">
              <w:rPr>
                <w:rFonts w:eastAsia="Calibri"/>
                <w:sz w:val="24"/>
                <w:lang w:eastAsia="en-US"/>
              </w:rPr>
              <w:t>лизации муниципальной программы и сп</w:t>
            </w:r>
            <w:r w:rsidRPr="00477043">
              <w:rPr>
                <w:rFonts w:eastAsia="Calibri"/>
                <w:sz w:val="24"/>
                <w:lang w:eastAsia="en-US"/>
              </w:rPr>
              <w:t>о</w:t>
            </w:r>
            <w:r w:rsidRPr="00477043">
              <w:rPr>
                <w:rFonts w:eastAsia="Calibri"/>
                <w:sz w:val="24"/>
                <w:lang w:eastAsia="en-US"/>
              </w:rPr>
              <w:t>собствующих позиционированию района как территории дружбы народов;</w:t>
            </w:r>
          </w:p>
          <w:p w:rsidR="00CA3BE1" w:rsidRPr="00477043" w:rsidRDefault="00CA3BE1" w:rsidP="00477043">
            <w:pPr>
              <w:jc w:val="both"/>
              <w:rPr>
                <w:rFonts w:eastAsia="Calibri"/>
                <w:sz w:val="24"/>
                <w:lang w:eastAsia="en-US"/>
              </w:rPr>
            </w:pPr>
            <w:r w:rsidRPr="00477043">
              <w:rPr>
                <w:rFonts w:eastAsia="Calibri"/>
                <w:sz w:val="24"/>
                <w:lang w:eastAsia="en-US"/>
              </w:rPr>
              <w:t>информации о проведении заседаний Межведомственной комиссии района по противодействию экстремистской де</w:t>
            </w:r>
            <w:r w:rsidRPr="00477043">
              <w:rPr>
                <w:rFonts w:eastAsia="Calibri"/>
                <w:sz w:val="24"/>
                <w:lang w:eastAsia="en-US"/>
              </w:rPr>
              <w:t>я</w:t>
            </w:r>
            <w:r w:rsidRPr="00477043">
              <w:rPr>
                <w:rFonts w:eastAsia="Calibri"/>
                <w:sz w:val="24"/>
                <w:lang w:eastAsia="en-US"/>
              </w:rPr>
              <w:t>тельности</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пресс-служба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отдел по вопросам общественной безопасности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отдел по информатизации и сетевым ресурсам администрации района</w:t>
            </w:r>
          </w:p>
        </w:tc>
        <w:tc>
          <w:tcPr>
            <w:tcW w:w="2428" w:type="dxa"/>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721"/>
        </w:trPr>
        <w:tc>
          <w:tcPr>
            <w:tcW w:w="711" w:type="dxa"/>
            <w:vMerge/>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45"/>
        </w:trPr>
        <w:tc>
          <w:tcPr>
            <w:tcW w:w="711" w:type="dxa"/>
            <w:vMerge/>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836"/>
        </w:trPr>
        <w:tc>
          <w:tcPr>
            <w:tcW w:w="711" w:type="dxa"/>
            <w:vMerge/>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55"/>
        </w:trPr>
        <w:tc>
          <w:tcPr>
            <w:tcW w:w="711" w:type="dxa"/>
            <w:vMerge w:val="restart"/>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lastRenderedPageBreak/>
              <w:t>3.7</w:t>
            </w:r>
            <w:r w:rsidR="009C138D">
              <w:rPr>
                <w:rFonts w:eastAsia="Calibri"/>
                <w:sz w:val="24"/>
                <w:lang w:eastAsia="en-US"/>
              </w:rPr>
              <w:t>.</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Оказание содействия национальным объ</w:t>
            </w:r>
            <w:r w:rsidRPr="00477043">
              <w:rPr>
                <w:rFonts w:eastAsia="Calibri"/>
                <w:sz w:val="24"/>
                <w:lang w:eastAsia="en-US"/>
              </w:rPr>
              <w:t>е</w:t>
            </w:r>
            <w:r w:rsidRPr="00477043">
              <w:rPr>
                <w:rFonts w:eastAsia="Calibri"/>
                <w:sz w:val="24"/>
                <w:lang w:eastAsia="en-US"/>
              </w:rPr>
              <w:t>динениям, в том числе в реализации кул</w:t>
            </w:r>
            <w:r w:rsidRPr="00477043">
              <w:rPr>
                <w:rFonts w:eastAsia="Calibri"/>
                <w:sz w:val="24"/>
                <w:lang w:eastAsia="en-US"/>
              </w:rPr>
              <w:t>ь</w:t>
            </w:r>
            <w:r w:rsidRPr="00477043">
              <w:rPr>
                <w:rFonts w:eastAsia="Calibri"/>
                <w:sz w:val="24"/>
                <w:lang w:eastAsia="en-US"/>
              </w:rPr>
              <w:t>турно-просветительских программ, подг</w:t>
            </w:r>
            <w:r w:rsidRPr="00477043">
              <w:rPr>
                <w:rFonts w:eastAsia="Calibri"/>
                <w:sz w:val="24"/>
                <w:lang w:eastAsia="en-US"/>
              </w:rPr>
              <w:t>о</w:t>
            </w:r>
            <w:r w:rsidRPr="00477043">
              <w:rPr>
                <w:rFonts w:eastAsia="Calibri"/>
                <w:sz w:val="24"/>
                <w:lang w:eastAsia="en-US"/>
              </w:rPr>
              <w:t>товке и проведении мероприятий, напра</w:t>
            </w:r>
            <w:r w:rsidRPr="00477043">
              <w:rPr>
                <w:rFonts w:eastAsia="Calibri"/>
                <w:sz w:val="24"/>
                <w:lang w:eastAsia="en-US"/>
              </w:rPr>
              <w:t>в</w:t>
            </w:r>
            <w:r w:rsidRPr="00477043">
              <w:rPr>
                <w:rFonts w:eastAsia="Calibri"/>
                <w:sz w:val="24"/>
                <w:lang w:eastAsia="en-US"/>
              </w:rPr>
              <w:t>ленных на удовлетворение этнокульту</w:t>
            </w:r>
            <w:r w:rsidRPr="00477043">
              <w:rPr>
                <w:rFonts w:eastAsia="Calibri"/>
                <w:sz w:val="24"/>
                <w:lang w:eastAsia="en-US"/>
              </w:rPr>
              <w:t>р</w:t>
            </w:r>
            <w:r w:rsidRPr="00477043">
              <w:rPr>
                <w:rFonts w:eastAsia="Calibri"/>
                <w:sz w:val="24"/>
                <w:lang w:eastAsia="en-US"/>
              </w:rPr>
              <w:t>ных, языковых и религиозных запросов граждан, развитие и укрепление солида</w:t>
            </w:r>
            <w:r w:rsidRPr="00477043">
              <w:rPr>
                <w:rFonts w:eastAsia="Calibri"/>
                <w:sz w:val="24"/>
                <w:lang w:eastAsia="en-US"/>
              </w:rPr>
              <w:t>р</w:t>
            </w:r>
            <w:r w:rsidRPr="00477043">
              <w:rPr>
                <w:rFonts w:eastAsia="Calibri"/>
                <w:sz w:val="24"/>
                <w:lang w:eastAsia="en-US"/>
              </w:rPr>
              <w:t>ности, основанной на взаимопонимании, терпимости и диалоге, в том числе:</w:t>
            </w:r>
          </w:p>
          <w:p w:rsidR="00CA3BE1" w:rsidRPr="00477043" w:rsidRDefault="00CA3BE1" w:rsidP="00477043">
            <w:pPr>
              <w:jc w:val="both"/>
              <w:rPr>
                <w:rFonts w:eastAsia="Calibri"/>
                <w:sz w:val="24"/>
                <w:lang w:eastAsia="en-US"/>
              </w:rPr>
            </w:pPr>
            <w:r w:rsidRPr="00477043">
              <w:rPr>
                <w:rFonts w:eastAsia="Calibri"/>
                <w:sz w:val="24"/>
                <w:lang w:eastAsia="en-US"/>
              </w:rPr>
              <w:t>районного фестиваля искусств «Мое сер</w:t>
            </w:r>
            <w:r w:rsidRPr="00477043">
              <w:rPr>
                <w:rFonts w:eastAsia="Calibri"/>
                <w:sz w:val="24"/>
                <w:lang w:eastAsia="en-US"/>
              </w:rPr>
              <w:t>д</w:t>
            </w:r>
            <w:r w:rsidRPr="00477043">
              <w:rPr>
                <w:rFonts w:eastAsia="Calibri"/>
                <w:sz w:val="24"/>
                <w:lang w:eastAsia="en-US"/>
              </w:rPr>
              <w:t>це – Нижневартовский район»;</w:t>
            </w:r>
          </w:p>
          <w:p w:rsidR="00CA3BE1" w:rsidRPr="00477043" w:rsidRDefault="00CA3BE1" w:rsidP="00477043">
            <w:pPr>
              <w:jc w:val="both"/>
              <w:rPr>
                <w:rFonts w:eastAsia="Calibri"/>
                <w:sz w:val="24"/>
                <w:lang w:eastAsia="en-US"/>
              </w:rPr>
            </w:pPr>
            <w:r w:rsidRPr="00477043">
              <w:rPr>
                <w:rFonts w:eastAsia="Calibri"/>
                <w:sz w:val="24"/>
                <w:lang w:eastAsia="en-US"/>
              </w:rPr>
              <w:t>районного татаро-башкирского праздника «Сабантуй»;</w:t>
            </w:r>
          </w:p>
          <w:p w:rsidR="00CA3BE1" w:rsidRPr="00477043" w:rsidRDefault="00CA3BE1" w:rsidP="00477043">
            <w:pPr>
              <w:jc w:val="both"/>
              <w:rPr>
                <w:rFonts w:eastAsia="Calibri"/>
                <w:sz w:val="24"/>
                <w:lang w:eastAsia="en-US"/>
              </w:rPr>
            </w:pPr>
            <w:r w:rsidRPr="00477043">
              <w:rPr>
                <w:rFonts w:eastAsia="Calibri"/>
                <w:sz w:val="24"/>
                <w:lang w:eastAsia="en-US"/>
              </w:rPr>
              <w:t>районного национального праздника «Стойбище приглашает»;</w:t>
            </w:r>
          </w:p>
          <w:p w:rsidR="00CA3BE1" w:rsidRPr="00477043" w:rsidRDefault="00CA3BE1" w:rsidP="00477043">
            <w:pPr>
              <w:jc w:val="both"/>
              <w:rPr>
                <w:rFonts w:eastAsia="Calibri"/>
                <w:sz w:val="24"/>
                <w:lang w:eastAsia="en-US"/>
              </w:rPr>
            </w:pPr>
            <w:r w:rsidRPr="00477043">
              <w:rPr>
                <w:rFonts w:eastAsia="Calibri"/>
                <w:sz w:val="24"/>
                <w:lang w:eastAsia="en-US"/>
              </w:rPr>
              <w:t>регионального фестиваля детских талантов «Северная звезда»;</w:t>
            </w:r>
          </w:p>
          <w:p w:rsidR="00CA3BE1" w:rsidRPr="00477043" w:rsidRDefault="00CA3BE1" w:rsidP="00477043">
            <w:pPr>
              <w:jc w:val="both"/>
              <w:rPr>
                <w:rFonts w:eastAsia="Calibri"/>
                <w:sz w:val="24"/>
                <w:lang w:eastAsia="en-US"/>
              </w:rPr>
            </w:pPr>
            <w:r w:rsidRPr="00477043">
              <w:rPr>
                <w:rFonts w:eastAsia="Calibri"/>
                <w:sz w:val="24"/>
                <w:lang w:eastAsia="en-US"/>
              </w:rPr>
              <w:t>цикла мероприятий, посвященных Дню народного единства;</w:t>
            </w:r>
          </w:p>
          <w:p w:rsidR="00CA3BE1" w:rsidRPr="00477043" w:rsidRDefault="00CA3BE1" w:rsidP="00477043">
            <w:pPr>
              <w:jc w:val="both"/>
              <w:rPr>
                <w:rFonts w:eastAsia="Calibri"/>
                <w:sz w:val="24"/>
                <w:lang w:eastAsia="en-US"/>
              </w:rPr>
            </w:pPr>
            <w:r w:rsidRPr="00477043">
              <w:rPr>
                <w:rFonts w:eastAsia="Calibri"/>
                <w:sz w:val="24"/>
                <w:lang w:eastAsia="en-US"/>
              </w:rPr>
              <w:t>цикла мероприятий, посвященных Межд</w:t>
            </w:r>
            <w:r w:rsidRPr="00477043">
              <w:rPr>
                <w:rFonts w:eastAsia="Calibri"/>
                <w:sz w:val="24"/>
                <w:lang w:eastAsia="en-US"/>
              </w:rPr>
              <w:t>у</w:t>
            </w:r>
            <w:r w:rsidRPr="00477043">
              <w:rPr>
                <w:rFonts w:eastAsia="Calibri"/>
                <w:sz w:val="24"/>
                <w:lang w:eastAsia="en-US"/>
              </w:rPr>
              <w:t>народному дню толерантности;</w:t>
            </w:r>
          </w:p>
          <w:p w:rsidR="00CA3BE1" w:rsidRPr="00477043" w:rsidRDefault="00CA3BE1" w:rsidP="00477043">
            <w:pPr>
              <w:jc w:val="both"/>
              <w:rPr>
                <w:rFonts w:eastAsia="Calibri"/>
                <w:sz w:val="24"/>
                <w:lang w:eastAsia="en-US"/>
              </w:rPr>
            </w:pPr>
            <w:r w:rsidRPr="00477043">
              <w:rPr>
                <w:rFonts w:eastAsia="Calibri"/>
                <w:sz w:val="24"/>
                <w:lang w:eastAsia="en-US"/>
              </w:rPr>
              <w:t>цикла мероприятий, посвященных Межд</w:t>
            </w:r>
            <w:r w:rsidRPr="00477043">
              <w:rPr>
                <w:rFonts w:eastAsia="Calibri"/>
                <w:sz w:val="24"/>
                <w:lang w:eastAsia="en-US"/>
              </w:rPr>
              <w:t>у</w:t>
            </w:r>
            <w:r w:rsidRPr="00477043">
              <w:rPr>
                <w:rFonts w:eastAsia="Calibri"/>
                <w:sz w:val="24"/>
                <w:lang w:eastAsia="en-US"/>
              </w:rPr>
              <w:t>народному дню родного языка;</w:t>
            </w:r>
          </w:p>
          <w:p w:rsidR="00CA3BE1" w:rsidRPr="00477043" w:rsidRDefault="00CA3BE1" w:rsidP="00477043">
            <w:pPr>
              <w:jc w:val="both"/>
              <w:rPr>
                <w:rFonts w:eastAsia="Calibri"/>
                <w:sz w:val="24"/>
                <w:lang w:eastAsia="en-US"/>
              </w:rPr>
            </w:pPr>
            <w:r w:rsidRPr="00477043">
              <w:rPr>
                <w:rFonts w:eastAsia="Calibri"/>
                <w:sz w:val="24"/>
                <w:lang w:eastAsia="en-US"/>
              </w:rPr>
              <w:t>цикла мероприятий, посвященных Вс</w:t>
            </w:r>
            <w:r w:rsidRPr="00477043">
              <w:rPr>
                <w:rFonts w:eastAsia="Calibri"/>
                <w:sz w:val="24"/>
                <w:lang w:eastAsia="en-US"/>
              </w:rPr>
              <w:t>е</w:t>
            </w:r>
            <w:r w:rsidRPr="00477043">
              <w:rPr>
                <w:rFonts w:eastAsia="Calibri"/>
                <w:sz w:val="24"/>
                <w:lang w:eastAsia="en-US"/>
              </w:rPr>
              <w:t>мирному Дню культурного разнообразия, в том числе познавательная беседа «Под о</w:t>
            </w:r>
            <w:r w:rsidRPr="00477043">
              <w:rPr>
                <w:rFonts w:eastAsia="Calibri"/>
                <w:sz w:val="24"/>
                <w:lang w:eastAsia="en-US"/>
              </w:rPr>
              <w:t>д</w:t>
            </w:r>
            <w:r w:rsidRPr="00477043">
              <w:rPr>
                <w:rFonts w:eastAsia="Calibri"/>
                <w:sz w:val="24"/>
                <w:lang w:eastAsia="en-US"/>
              </w:rPr>
              <w:t>ним небом»</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управление культуры администр</w:t>
            </w:r>
            <w:r w:rsidRPr="00477043">
              <w:rPr>
                <w:rFonts w:eastAsia="Calibri"/>
                <w:sz w:val="24"/>
                <w:lang w:eastAsia="en-US"/>
              </w:rPr>
              <w:t>а</w:t>
            </w:r>
            <w:r w:rsidRPr="00477043">
              <w:rPr>
                <w:rFonts w:eastAsia="Calibri"/>
                <w:sz w:val="24"/>
                <w:lang w:eastAsia="en-US"/>
              </w:rPr>
              <w:t>ции района;</w:t>
            </w:r>
          </w:p>
          <w:p w:rsidR="00CA3BE1" w:rsidRPr="00477043" w:rsidRDefault="00CA3BE1" w:rsidP="00477043">
            <w:pPr>
              <w:jc w:val="both"/>
              <w:rPr>
                <w:rFonts w:eastAsia="Calibri"/>
                <w:sz w:val="24"/>
                <w:lang w:eastAsia="en-US"/>
              </w:rPr>
            </w:pPr>
            <w:r w:rsidRPr="00477043">
              <w:rPr>
                <w:rFonts w:eastAsia="Calibri"/>
                <w:sz w:val="24"/>
                <w:lang w:eastAsia="en-US"/>
              </w:rPr>
              <w:t>отдел по физической культуре и спорту администрации района;</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организации деятельн</w:t>
            </w:r>
            <w:r w:rsidRPr="00477043">
              <w:rPr>
                <w:rFonts w:eastAsia="Calibri"/>
                <w:sz w:val="24"/>
                <w:lang w:eastAsia="en-US"/>
              </w:rPr>
              <w:t>о</w:t>
            </w:r>
            <w:r w:rsidRPr="00477043">
              <w:rPr>
                <w:rFonts w:eastAsia="Calibri"/>
                <w:sz w:val="24"/>
                <w:lang w:eastAsia="en-US"/>
              </w:rPr>
              <w:t>сти администрации района;</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по вопросам социальной сферы администрации района;</w:t>
            </w:r>
          </w:p>
          <w:p w:rsidR="00CA3BE1" w:rsidRPr="00477043" w:rsidRDefault="00CA3BE1" w:rsidP="00477043">
            <w:pPr>
              <w:jc w:val="both"/>
              <w:rPr>
                <w:rFonts w:eastAsia="Calibri"/>
                <w:sz w:val="24"/>
                <w:lang w:eastAsia="en-US"/>
              </w:rPr>
            </w:pPr>
            <w:r w:rsidRPr="00477043">
              <w:rPr>
                <w:rFonts w:eastAsia="Calibri"/>
                <w:sz w:val="24"/>
                <w:lang w:eastAsia="en-US"/>
              </w:rPr>
              <w:t>администрации городских и сел</w:t>
            </w:r>
            <w:r w:rsidRPr="00477043">
              <w:rPr>
                <w:rFonts w:eastAsia="Calibri"/>
                <w:sz w:val="24"/>
                <w:lang w:eastAsia="en-US"/>
              </w:rPr>
              <w:t>ь</w:t>
            </w:r>
            <w:r w:rsidRPr="00477043">
              <w:rPr>
                <w:rFonts w:eastAsia="Calibri"/>
                <w:sz w:val="24"/>
                <w:lang w:eastAsia="en-US"/>
              </w:rPr>
              <w:t>ских поселений района (по соглас</w:t>
            </w:r>
            <w:r w:rsidRPr="00477043">
              <w:rPr>
                <w:rFonts w:eastAsia="Calibri"/>
                <w:sz w:val="24"/>
                <w:lang w:eastAsia="en-US"/>
              </w:rPr>
              <w:t>о</w:t>
            </w:r>
            <w:r w:rsidRPr="00477043">
              <w:rPr>
                <w:rFonts w:eastAsia="Calibri"/>
                <w:sz w:val="24"/>
                <w:lang w:eastAsia="en-US"/>
              </w:rPr>
              <w:t>ванию);</w:t>
            </w:r>
          </w:p>
          <w:p w:rsidR="00CA3BE1" w:rsidRPr="00477043" w:rsidRDefault="00CA3BE1" w:rsidP="00477043">
            <w:pPr>
              <w:jc w:val="both"/>
              <w:rPr>
                <w:rFonts w:eastAsia="Calibri"/>
                <w:sz w:val="24"/>
                <w:lang w:eastAsia="en-US"/>
              </w:rPr>
            </w:pPr>
            <w:r w:rsidRPr="00477043">
              <w:rPr>
                <w:rFonts w:eastAsia="Calibri"/>
                <w:sz w:val="24"/>
                <w:lang w:eastAsia="en-US"/>
              </w:rPr>
              <w:t>местная татаро-башкирская общес</w:t>
            </w:r>
            <w:r w:rsidRPr="00477043">
              <w:rPr>
                <w:rFonts w:eastAsia="Calibri"/>
                <w:sz w:val="24"/>
                <w:lang w:eastAsia="en-US"/>
              </w:rPr>
              <w:t>т</w:t>
            </w:r>
            <w:r w:rsidRPr="00477043">
              <w:rPr>
                <w:rFonts w:eastAsia="Calibri"/>
                <w:sz w:val="24"/>
                <w:lang w:eastAsia="en-US"/>
              </w:rPr>
              <w:t>венная организация «Курай» (Фле</w:t>
            </w:r>
            <w:r w:rsidRPr="00477043">
              <w:rPr>
                <w:rFonts w:eastAsia="Calibri"/>
                <w:sz w:val="24"/>
                <w:lang w:eastAsia="en-US"/>
              </w:rPr>
              <w:t>й</w:t>
            </w:r>
            <w:r w:rsidRPr="00477043">
              <w:rPr>
                <w:rFonts w:eastAsia="Calibri"/>
                <w:sz w:val="24"/>
                <w:lang w:eastAsia="en-US"/>
              </w:rPr>
              <w:t>та) Нижневартовского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675"/>
        </w:trPr>
        <w:tc>
          <w:tcPr>
            <w:tcW w:w="711" w:type="dxa"/>
            <w:vMerge/>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10"/>
        </w:trPr>
        <w:tc>
          <w:tcPr>
            <w:tcW w:w="711" w:type="dxa"/>
            <w:vMerge/>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713"/>
        </w:trPr>
        <w:tc>
          <w:tcPr>
            <w:tcW w:w="711" w:type="dxa"/>
            <w:vMerge/>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372"/>
        </w:trPr>
        <w:tc>
          <w:tcPr>
            <w:tcW w:w="711" w:type="dxa"/>
            <w:vMerge w:val="restart"/>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3.8</w:t>
            </w:r>
            <w:r w:rsidR="00477043">
              <w:rPr>
                <w:rFonts w:eastAsia="Calibri"/>
                <w:sz w:val="24"/>
                <w:lang w:eastAsia="en-US"/>
              </w:rPr>
              <w:t>.</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Привлечение представителей религиозных организаций района к подготовке и пров</w:t>
            </w:r>
            <w:r w:rsidRPr="00477043">
              <w:rPr>
                <w:rFonts w:eastAsia="Calibri"/>
                <w:sz w:val="24"/>
                <w:lang w:eastAsia="en-US"/>
              </w:rPr>
              <w:t>е</w:t>
            </w:r>
            <w:r w:rsidRPr="00477043">
              <w:rPr>
                <w:rFonts w:eastAsia="Calibri"/>
                <w:sz w:val="24"/>
                <w:lang w:eastAsia="en-US"/>
              </w:rPr>
              <w:t>дению мероприятий, направленных на ра</w:t>
            </w:r>
            <w:r w:rsidRPr="00477043">
              <w:rPr>
                <w:rFonts w:eastAsia="Calibri"/>
                <w:sz w:val="24"/>
                <w:lang w:eastAsia="en-US"/>
              </w:rPr>
              <w:t>з</w:t>
            </w:r>
            <w:r w:rsidRPr="00477043">
              <w:rPr>
                <w:rFonts w:eastAsia="Calibri"/>
                <w:sz w:val="24"/>
                <w:lang w:eastAsia="en-US"/>
              </w:rPr>
              <w:t xml:space="preserve">витие межконфессионального диалога и </w:t>
            </w:r>
            <w:r w:rsidRPr="00477043">
              <w:rPr>
                <w:rFonts w:eastAsia="Calibri"/>
                <w:sz w:val="24"/>
                <w:lang w:eastAsia="en-US"/>
              </w:rPr>
              <w:lastRenderedPageBreak/>
              <w:t>сотрудничества, в том числе при организ</w:t>
            </w:r>
            <w:r w:rsidRPr="00477043">
              <w:rPr>
                <w:rFonts w:eastAsia="Calibri"/>
                <w:sz w:val="24"/>
                <w:lang w:eastAsia="en-US"/>
              </w:rPr>
              <w:t>а</w:t>
            </w:r>
            <w:r w:rsidRPr="00477043">
              <w:rPr>
                <w:rFonts w:eastAsia="Calibri"/>
                <w:sz w:val="24"/>
                <w:lang w:eastAsia="en-US"/>
              </w:rPr>
              <w:t>ции и проведении семинаров, круглых ст</w:t>
            </w:r>
            <w:r w:rsidRPr="00477043">
              <w:rPr>
                <w:rFonts w:eastAsia="Calibri"/>
                <w:sz w:val="24"/>
                <w:lang w:eastAsia="en-US"/>
              </w:rPr>
              <w:t>о</w:t>
            </w:r>
            <w:r w:rsidRPr="00477043">
              <w:rPr>
                <w:rFonts w:eastAsia="Calibri"/>
                <w:sz w:val="24"/>
                <w:lang w:eastAsia="en-US"/>
              </w:rPr>
              <w:t xml:space="preserve">лов, конференций, заседаний комиссий и мероприятий, способствующих развитию межконфессионального диалога </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lastRenderedPageBreak/>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культуры администр</w:t>
            </w:r>
            <w:r w:rsidRPr="00477043">
              <w:rPr>
                <w:rFonts w:eastAsia="Calibri"/>
                <w:sz w:val="24"/>
                <w:lang w:eastAsia="en-US"/>
              </w:rPr>
              <w:t>а</w:t>
            </w:r>
            <w:r w:rsidRPr="00477043">
              <w:rPr>
                <w:rFonts w:eastAsia="Calibri"/>
                <w:sz w:val="24"/>
                <w:lang w:eastAsia="en-US"/>
              </w:rPr>
              <w:lastRenderedPageBreak/>
              <w:t>ции района;</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организации деятельн</w:t>
            </w:r>
            <w:r w:rsidRPr="00477043">
              <w:rPr>
                <w:rFonts w:eastAsia="Calibri"/>
                <w:sz w:val="24"/>
                <w:lang w:eastAsia="en-US"/>
              </w:rPr>
              <w:t>о</w:t>
            </w:r>
            <w:r w:rsidRPr="00477043">
              <w:rPr>
                <w:rFonts w:eastAsia="Calibri"/>
                <w:sz w:val="24"/>
                <w:lang w:eastAsia="en-US"/>
              </w:rPr>
              <w:t>сти администрации района;</w:t>
            </w:r>
          </w:p>
          <w:p w:rsidR="00CA3BE1" w:rsidRPr="00477043" w:rsidRDefault="00CA3BE1" w:rsidP="00477043">
            <w:pPr>
              <w:jc w:val="both"/>
              <w:rPr>
                <w:rFonts w:eastAsia="Calibri"/>
                <w:sz w:val="24"/>
                <w:lang w:eastAsia="en-US"/>
              </w:rPr>
            </w:pPr>
            <w:r w:rsidRPr="00477043">
              <w:rPr>
                <w:rFonts w:eastAsia="Calibri"/>
                <w:sz w:val="24"/>
                <w:lang w:eastAsia="en-US"/>
              </w:rPr>
              <w:t>администрации городских и сел</w:t>
            </w:r>
            <w:r w:rsidRPr="00477043">
              <w:rPr>
                <w:rFonts w:eastAsia="Calibri"/>
                <w:sz w:val="24"/>
                <w:lang w:eastAsia="en-US"/>
              </w:rPr>
              <w:t>ь</w:t>
            </w:r>
            <w:r w:rsidRPr="00477043">
              <w:rPr>
                <w:rFonts w:eastAsia="Calibri"/>
                <w:sz w:val="24"/>
                <w:lang w:eastAsia="en-US"/>
              </w:rPr>
              <w:t>ских поселений района (по соглас</w:t>
            </w:r>
            <w:r w:rsidRPr="00477043">
              <w:rPr>
                <w:rFonts w:eastAsia="Calibri"/>
                <w:sz w:val="24"/>
                <w:lang w:eastAsia="en-US"/>
              </w:rPr>
              <w:t>о</w:t>
            </w:r>
            <w:r w:rsidRPr="00477043">
              <w:rPr>
                <w:rFonts w:eastAsia="Calibri"/>
                <w:sz w:val="24"/>
                <w:lang w:eastAsia="en-US"/>
              </w:rPr>
              <w:t>ванию);</w:t>
            </w:r>
          </w:p>
          <w:p w:rsidR="00CA3BE1" w:rsidRPr="00477043" w:rsidRDefault="00CA3BE1" w:rsidP="00477043">
            <w:pPr>
              <w:jc w:val="both"/>
              <w:rPr>
                <w:rFonts w:eastAsia="Calibri"/>
                <w:sz w:val="24"/>
                <w:lang w:eastAsia="en-US"/>
              </w:rPr>
            </w:pPr>
            <w:r w:rsidRPr="00477043">
              <w:rPr>
                <w:rFonts w:eastAsia="Calibri"/>
                <w:sz w:val="24"/>
                <w:lang w:eastAsia="en-US"/>
              </w:rPr>
              <w:t>Межведомственная комиссия района по противодействию экстремистской деятельности</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660"/>
        </w:trPr>
        <w:tc>
          <w:tcPr>
            <w:tcW w:w="711" w:type="dxa"/>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36"/>
        </w:trPr>
        <w:tc>
          <w:tcPr>
            <w:tcW w:w="711" w:type="dxa"/>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291"/>
        </w:trPr>
        <w:tc>
          <w:tcPr>
            <w:tcW w:w="711" w:type="dxa"/>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71"/>
        </w:trPr>
        <w:tc>
          <w:tcPr>
            <w:tcW w:w="711" w:type="dxa"/>
            <w:vMerge w:val="restart"/>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lastRenderedPageBreak/>
              <w:t>3.9</w:t>
            </w:r>
            <w:r w:rsidR="00477043">
              <w:rPr>
                <w:rFonts w:eastAsia="Calibri"/>
                <w:sz w:val="24"/>
                <w:lang w:eastAsia="en-US"/>
              </w:rPr>
              <w:t>.</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Проведение предупредительно-профилак</w:t>
            </w:r>
            <w:r w:rsidR="00477043">
              <w:rPr>
                <w:rFonts w:eastAsia="Calibri"/>
                <w:sz w:val="24"/>
                <w:lang w:eastAsia="en-US"/>
              </w:rPr>
              <w:t>-</w:t>
            </w:r>
            <w:r w:rsidRPr="00477043">
              <w:rPr>
                <w:rFonts w:eastAsia="Calibri"/>
                <w:sz w:val="24"/>
                <w:lang w:eastAsia="en-US"/>
              </w:rPr>
              <w:t>тических и информационно-пропаган</w:t>
            </w:r>
            <w:r w:rsidR="00477043">
              <w:rPr>
                <w:rFonts w:eastAsia="Calibri"/>
                <w:sz w:val="24"/>
                <w:lang w:eastAsia="en-US"/>
              </w:rPr>
              <w:t>-</w:t>
            </w:r>
            <w:r w:rsidRPr="00477043">
              <w:rPr>
                <w:rFonts w:eastAsia="Calibri"/>
                <w:sz w:val="24"/>
                <w:lang w:eastAsia="en-US"/>
              </w:rPr>
              <w:t>дистских мер по недопущению распр</w:t>
            </w:r>
            <w:r w:rsidRPr="00477043">
              <w:rPr>
                <w:rFonts w:eastAsia="Calibri"/>
                <w:sz w:val="24"/>
                <w:lang w:eastAsia="en-US"/>
              </w:rPr>
              <w:t>о</w:t>
            </w:r>
            <w:r w:rsidRPr="00477043">
              <w:rPr>
                <w:rFonts w:eastAsia="Calibri"/>
                <w:sz w:val="24"/>
                <w:lang w:eastAsia="en-US"/>
              </w:rPr>
              <w:t>странения радикальной исламской идеол</w:t>
            </w:r>
            <w:r w:rsidRPr="00477043">
              <w:rPr>
                <w:rFonts w:eastAsia="Calibri"/>
                <w:sz w:val="24"/>
                <w:lang w:eastAsia="en-US"/>
              </w:rPr>
              <w:t>о</w:t>
            </w:r>
            <w:r w:rsidRPr="00477043">
              <w:rPr>
                <w:rFonts w:eastAsia="Calibri"/>
                <w:sz w:val="24"/>
                <w:lang w:eastAsia="en-US"/>
              </w:rPr>
              <w:t>гии, а также по оказанию влияния на бл</w:t>
            </w:r>
            <w:r w:rsidRPr="00477043">
              <w:rPr>
                <w:rFonts w:eastAsia="Calibri"/>
                <w:sz w:val="24"/>
                <w:lang w:eastAsia="en-US"/>
              </w:rPr>
              <w:t>и</w:t>
            </w:r>
            <w:r w:rsidRPr="00477043">
              <w:rPr>
                <w:rFonts w:eastAsia="Calibri"/>
                <w:sz w:val="24"/>
                <w:lang w:eastAsia="en-US"/>
              </w:rPr>
              <w:t>жайшее окружение лиц, причастных к фактам проявления религиозного экстр</w:t>
            </w:r>
            <w:r w:rsidRPr="00477043">
              <w:rPr>
                <w:rFonts w:eastAsia="Calibri"/>
                <w:sz w:val="24"/>
                <w:lang w:eastAsia="en-US"/>
              </w:rPr>
              <w:t>е</w:t>
            </w:r>
            <w:r w:rsidRPr="00477043">
              <w:rPr>
                <w:rFonts w:eastAsia="Calibri"/>
                <w:sz w:val="24"/>
                <w:lang w:eastAsia="en-US"/>
              </w:rPr>
              <w:t>мизма вНижневартовском районе</w:t>
            </w:r>
          </w:p>
        </w:tc>
        <w:tc>
          <w:tcPr>
            <w:tcW w:w="4019" w:type="dxa"/>
            <w:vMerge w:val="restart"/>
            <w:tcBorders>
              <w:top w:val="single" w:sz="4" w:space="0" w:color="auto"/>
              <w:left w:val="single" w:sz="4" w:space="0" w:color="auto"/>
              <w:right w:val="single" w:sz="4" w:space="0" w:color="auto"/>
            </w:tcBorders>
          </w:tcPr>
          <w:p w:rsidR="00CA3BE1" w:rsidRPr="00477043" w:rsidRDefault="00CA3BE1" w:rsidP="00477043">
            <w:pPr>
              <w:widowControl w:val="0"/>
              <w:jc w:val="both"/>
              <w:rPr>
                <w:rFonts w:eastAsia="Calibri"/>
                <w:sz w:val="24"/>
                <w:lang w:eastAsia="en-US" w:bidi="en-US"/>
              </w:rPr>
            </w:pPr>
            <w:r w:rsidRPr="00477043">
              <w:rPr>
                <w:rFonts w:eastAsia="Calibri"/>
                <w:sz w:val="24"/>
                <w:lang w:eastAsia="en-US" w:bidi="en-US"/>
              </w:rPr>
              <w:t>отдел Министерства внутренних дел Российской Федерации по Нижн</w:t>
            </w:r>
            <w:r w:rsidRPr="00477043">
              <w:rPr>
                <w:rFonts w:eastAsia="Calibri"/>
                <w:sz w:val="24"/>
                <w:lang w:eastAsia="en-US" w:bidi="en-US"/>
              </w:rPr>
              <w:t>е</w:t>
            </w:r>
            <w:r w:rsidRPr="00477043">
              <w:rPr>
                <w:rFonts w:eastAsia="Calibri"/>
                <w:sz w:val="24"/>
                <w:lang w:eastAsia="en-US" w:bidi="en-US"/>
              </w:rPr>
              <w:t xml:space="preserve">вартовскому району </w:t>
            </w:r>
            <w:r w:rsidRPr="00477043">
              <w:rPr>
                <w:rFonts w:eastAsia="Calibri"/>
                <w:sz w:val="24"/>
                <w:lang w:eastAsia="en-US"/>
              </w:rPr>
              <w:t>(по согласов</w:t>
            </w:r>
            <w:r w:rsidRPr="00477043">
              <w:rPr>
                <w:rFonts w:eastAsia="Calibri"/>
                <w:sz w:val="24"/>
                <w:lang w:eastAsia="en-US"/>
              </w:rPr>
              <w:t>а</w:t>
            </w:r>
            <w:r w:rsidRPr="00477043">
              <w:rPr>
                <w:rFonts w:eastAsia="Calibri"/>
                <w:sz w:val="24"/>
                <w:lang w:eastAsia="en-US"/>
              </w:rPr>
              <w:t>нию);</w:t>
            </w:r>
          </w:p>
          <w:p w:rsidR="00CA3BE1" w:rsidRPr="00477043" w:rsidRDefault="00CA3BE1" w:rsidP="00477043">
            <w:pPr>
              <w:jc w:val="both"/>
              <w:rPr>
                <w:rFonts w:eastAsia="Calibri"/>
                <w:sz w:val="24"/>
                <w:lang w:eastAsia="en-US"/>
              </w:rPr>
            </w:pPr>
            <w:r w:rsidRPr="00477043">
              <w:rPr>
                <w:rFonts w:eastAsia="Calibri"/>
                <w:sz w:val="24"/>
                <w:lang w:eastAsia="en-US" w:bidi="en-US"/>
              </w:rPr>
              <w:t xml:space="preserve">местная православная религиозная организация «Приход храма в честь святителя Николая архиепископа Мир Ликийских Чудотворца» </w:t>
            </w:r>
            <w:r w:rsidRPr="00477043">
              <w:rPr>
                <w:rFonts w:eastAsia="Calibri"/>
                <w:sz w:val="24"/>
                <w:lang w:eastAsia="en-US"/>
              </w:rPr>
              <w:t>(по согласованию);</w:t>
            </w:r>
          </w:p>
          <w:p w:rsidR="00CA3BE1" w:rsidRPr="00477043" w:rsidRDefault="00CA3BE1" w:rsidP="00477043">
            <w:pPr>
              <w:jc w:val="both"/>
              <w:rPr>
                <w:rFonts w:eastAsia="Calibri"/>
                <w:sz w:val="24"/>
                <w:lang w:eastAsia="en-US"/>
              </w:rPr>
            </w:pPr>
            <w:r w:rsidRPr="00477043">
              <w:rPr>
                <w:rFonts w:eastAsia="Calibri"/>
                <w:sz w:val="24"/>
                <w:lang w:eastAsia="en-US" w:bidi="en-US"/>
              </w:rPr>
              <w:t>местная мусульманская организация Махалля пос. Излучинск</w:t>
            </w:r>
            <w:r w:rsidRPr="00477043">
              <w:rPr>
                <w:rFonts w:eastAsia="Calibri"/>
                <w:sz w:val="24"/>
                <w:lang w:eastAsia="en-US"/>
              </w:rPr>
              <w:t>(по соглас</w:t>
            </w:r>
            <w:r w:rsidRPr="00477043">
              <w:rPr>
                <w:rFonts w:eastAsia="Calibri"/>
                <w:sz w:val="24"/>
                <w:lang w:eastAsia="en-US"/>
              </w:rPr>
              <w:t>о</w:t>
            </w:r>
            <w:r w:rsidRPr="00477043">
              <w:rPr>
                <w:rFonts w:eastAsia="Calibri"/>
                <w:sz w:val="24"/>
                <w:lang w:eastAsia="en-US"/>
              </w:rPr>
              <w:t>ванию)</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615"/>
        </w:trPr>
        <w:tc>
          <w:tcPr>
            <w:tcW w:w="711" w:type="dxa"/>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widowControl w:val="0"/>
              <w:jc w:val="both"/>
              <w:rPr>
                <w:rFonts w:eastAsia="Calibri"/>
                <w:sz w:val="24"/>
                <w:lang w:eastAsia="en-US" w:bidi="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87"/>
        </w:trPr>
        <w:tc>
          <w:tcPr>
            <w:tcW w:w="711" w:type="dxa"/>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widowControl w:val="0"/>
              <w:jc w:val="both"/>
              <w:rPr>
                <w:rFonts w:eastAsia="Calibri"/>
                <w:sz w:val="24"/>
                <w:lang w:eastAsia="en-US" w:bidi="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155"/>
        </w:trPr>
        <w:tc>
          <w:tcPr>
            <w:tcW w:w="711" w:type="dxa"/>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widowControl w:val="0"/>
              <w:jc w:val="both"/>
              <w:rPr>
                <w:rFonts w:eastAsia="Calibri"/>
                <w:sz w:val="24"/>
                <w:lang w:eastAsia="en-US" w:bidi="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32"/>
        </w:trPr>
        <w:tc>
          <w:tcPr>
            <w:tcW w:w="711" w:type="dxa"/>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3.10.</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Проведение мероприятий, приуроченных к дням национальных культур, государс</w:t>
            </w:r>
            <w:r w:rsidRPr="00477043">
              <w:rPr>
                <w:rFonts w:eastAsia="Calibri"/>
                <w:sz w:val="24"/>
                <w:lang w:eastAsia="en-US"/>
              </w:rPr>
              <w:t>т</w:t>
            </w:r>
            <w:r w:rsidRPr="00477043">
              <w:rPr>
                <w:rFonts w:eastAsia="Calibri"/>
                <w:sz w:val="24"/>
                <w:lang w:eastAsia="en-US"/>
              </w:rPr>
              <w:t>венным праздникам, в целях сохранения и развития культурного наследия наряду с воспитанием уважения к исторической р</w:t>
            </w:r>
            <w:r w:rsidRPr="00477043">
              <w:rPr>
                <w:rFonts w:eastAsia="Calibri"/>
                <w:sz w:val="24"/>
                <w:lang w:eastAsia="en-US"/>
              </w:rPr>
              <w:t>о</w:t>
            </w:r>
            <w:r w:rsidRPr="00477043">
              <w:rPr>
                <w:rFonts w:eastAsia="Calibri"/>
                <w:sz w:val="24"/>
                <w:lang w:eastAsia="en-US"/>
              </w:rPr>
              <w:t>ли межнационального объединения в ко</w:t>
            </w:r>
            <w:r w:rsidRPr="00477043">
              <w:rPr>
                <w:rFonts w:eastAsia="Calibri"/>
                <w:sz w:val="24"/>
                <w:lang w:eastAsia="en-US"/>
              </w:rPr>
              <w:t>н</w:t>
            </w:r>
            <w:r w:rsidRPr="00477043">
              <w:rPr>
                <w:rFonts w:eastAsia="Calibri"/>
                <w:sz w:val="24"/>
                <w:lang w:eastAsia="en-US"/>
              </w:rPr>
              <w:t>тексте исторически значимых для России событий, в том числе Фестиваль Дружбы народов, с привлечением представителей религиозных общин и эмигрантов</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управление культуры администр</w:t>
            </w:r>
            <w:r w:rsidRPr="00477043">
              <w:rPr>
                <w:rFonts w:eastAsia="Calibri"/>
                <w:sz w:val="24"/>
                <w:lang w:eastAsia="en-US"/>
              </w:rPr>
              <w:t>а</w:t>
            </w:r>
            <w:r w:rsidRPr="00477043">
              <w:rPr>
                <w:rFonts w:eastAsia="Calibri"/>
                <w:sz w:val="24"/>
                <w:lang w:eastAsia="en-US"/>
              </w:rPr>
              <w:t>ции района;</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435"/>
        </w:trPr>
        <w:tc>
          <w:tcPr>
            <w:tcW w:w="711" w:type="dxa"/>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60"/>
        </w:trPr>
        <w:tc>
          <w:tcPr>
            <w:tcW w:w="711" w:type="dxa"/>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720"/>
        </w:trPr>
        <w:tc>
          <w:tcPr>
            <w:tcW w:w="711" w:type="dxa"/>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val="restart"/>
            <w:tcBorders>
              <w:top w:val="single" w:sz="4" w:space="0" w:color="auto"/>
              <w:left w:val="single" w:sz="4" w:space="0" w:color="auto"/>
              <w:bottom w:val="single" w:sz="4" w:space="0" w:color="auto"/>
              <w:right w:val="single" w:sz="4" w:space="0" w:color="auto"/>
            </w:tcBorders>
            <w:hideMark/>
          </w:tcPr>
          <w:p w:rsidR="00CA3BE1" w:rsidRDefault="00CA3BE1" w:rsidP="00477043">
            <w:pPr>
              <w:rPr>
                <w:rFonts w:eastAsia="Calibri"/>
                <w:sz w:val="24"/>
                <w:lang w:eastAsia="en-US"/>
              </w:rPr>
            </w:pPr>
            <w:r w:rsidRPr="00477043">
              <w:rPr>
                <w:rFonts w:eastAsia="Calibri"/>
                <w:sz w:val="24"/>
                <w:lang w:eastAsia="en-US"/>
              </w:rPr>
              <w:t>Итого по задаче 3</w:t>
            </w:r>
          </w:p>
          <w:p w:rsidR="00477043" w:rsidRDefault="00477043" w:rsidP="00477043">
            <w:pPr>
              <w:rPr>
                <w:rFonts w:eastAsia="Calibri"/>
                <w:sz w:val="24"/>
                <w:lang w:eastAsia="en-US"/>
              </w:rPr>
            </w:pPr>
          </w:p>
          <w:p w:rsidR="00477043" w:rsidRDefault="00477043" w:rsidP="00477043">
            <w:pPr>
              <w:rPr>
                <w:rFonts w:eastAsia="Calibri"/>
                <w:sz w:val="24"/>
                <w:lang w:eastAsia="en-US"/>
              </w:rPr>
            </w:pPr>
          </w:p>
          <w:p w:rsidR="00477043" w:rsidRPr="00477043" w:rsidRDefault="00477043"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382,5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250,0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116,25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66,25</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477043"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382,5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250,0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116,25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66,25</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15061" w:type="dxa"/>
            <w:gridSpan w:val="8"/>
            <w:tcBorders>
              <w:top w:val="single" w:sz="4" w:space="0" w:color="auto"/>
              <w:left w:val="single" w:sz="4" w:space="0" w:color="auto"/>
              <w:bottom w:val="single" w:sz="4" w:space="0" w:color="auto"/>
              <w:right w:val="single" w:sz="4" w:space="0" w:color="auto"/>
            </w:tcBorders>
            <w:hideMark/>
          </w:tcPr>
          <w:p w:rsidR="00477043" w:rsidRDefault="00CA3BE1" w:rsidP="00477043">
            <w:pPr>
              <w:jc w:val="center"/>
              <w:rPr>
                <w:rFonts w:eastAsia="Calibri"/>
                <w:b/>
                <w:sz w:val="24"/>
                <w:lang w:eastAsia="en-US"/>
              </w:rPr>
            </w:pPr>
            <w:r w:rsidRPr="00477043">
              <w:rPr>
                <w:rFonts w:eastAsia="Calibri"/>
                <w:b/>
                <w:sz w:val="24"/>
                <w:lang w:eastAsia="en-US"/>
              </w:rPr>
              <w:t xml:space="preserve">Задача 4. Совершенствование механизмов обеспечения законности и правопорядка в сфере межнациональных отношений </w:t>
            </w:r>
          </w:p>
          <w:p w:rsidR="00CA3BE1" w:rsidRPr="00477043" w:rsidRDefault="00CA3BE1" w:rsidP="00477043">
            <w:pPr>
              <w:jc w:val="center"/>
              <w:rPr>
                <w:rFonts w:eastAsia="Calibri"/>
                <w:b/>
                <w:sz w:val="24"/>
                <w:lang w:eastAsia="en-US"/>
              </w:rPr>
            </w:pPr>
            <w:r w:rsidRPr="00477043">
              <w:rPr>
                <w:rFonts w:eastAsia="Calibri"/>
                <w:b/>
                <w:sz w:val="24"/>
                <w:lang w:eastAsia="en-US"/>
              </w:rPr>
              <w:t>и антитеррористической защищенности</w:t>
            </w:r>
          </w:p>
        </w:tc>
      </w:tr>
      <w:tr w:rsidR="00CA3BE1" w:rsidRPr="00477043" w:rsidTr="00477043">
        <w:trPr>
          <w:trHeight w:val="209"/>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4.1.</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Организация работы Межведомственной комиссии района по профилактике экстр</w:t>
            </w:r>
            <w:r w:rsidRPr="00477043">
              <w:rPr>
                <w:rFonts w:eastAsia="Calibri"/>
                <w:sz w:val="24"/>
                <w:lang w:eastAsia="en-US"/>
              </w:rPr>
              <w:t>е</w:t>
            </w:r>
            <w:r w:rsidRPr="00477043">
              <w:rPr>
                <w:rFonts w:eastAsia="Calibri"/>
                <w:sz w:val="24"/>
                <w:lang w:eastAsia="en-US"/>
              </w:rPr>
              <w:t xml:space="preserve">мистской деятельности </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отдел по вопросам общественной безопасности администрации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4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6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96"/>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85"/>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4.2.</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Организация и проведение цикла встреч обучающихся образовательных учрежд</w:t>
            </w:r>
            <w:r w:rsidRPr="00477043">
              <w:rPr>
                <w:rFonts w:eastAsia="Calibri"/>
                <w:sz w:val="24"/>
                <w:lang w:eastAsia="en-US"/>
              </w:rPr>
              <w:t>е</w:t>
            </w:r>
            <w:r w:rsidRPr="00477043">
              <w:rPr>
                <w:rFonts w:eastAsia="Calibri"/>
                <w:sz w:val="24"/>
                <w:lang w:eastAsia="en-US"/>
              </w:rPr>
              <w:t>ний района с представителями правоохр</w:t>
            </w:r>
            <w:r w:rsidRPr="00477043">
              <w:rPr>
                <w:rFonts w:eastAsia="Calibri"/>
                <w:sz w:val="24"/>
                <w:lang w:eastAsia="en-US"/>
              </w:rPr>
              <w:t>а</w:t>
            </w:r>
            <w:r w:rsidRPr="00477043">
              <w:rPr>
                <w:rFonts w:eastAsia="Calibri"/>
                <w:sz w:val="24"/>
                <w:lang w:eastAsia="en-US"/>
              </w:rPr>
              <w:t>нительных органов по вопросам уголовной и административной ответственности за националистические и иные экстремис</w:t>
            </w:r>
            <w:r w:rsidRPr="00477043">
              <w:rPr>
                <w:rFonts w:eastAsia="Calibri"/>
                <w:sz w:val="24"/>
                <w:lang w:eastAsia="en-US"/>
              </w:rPr>
              <w:t>т</w:t>
            </w:r>
            <w:r w:rsidRPr="00477043">
              <w:rPr>
                <w:rFonts w:eastAsia="Calibri"/>
                <w:sz w:val="24"/>
                <w:lang w:eastAsia="en-US"/>
              </w:rPr>
              <w:t>ские проявления</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p w:rsidR="00CA3BE1" w:rsidRPr="00477043" w:rsidRDefault="00CA3BE1" w:rsidP="00477043">
            <w:pPr>
              <w:jc w:val="both"/>
              <w:rPr>
                <w:rFonts w:eastAsia="Calibri"/>
                <w:sz w:val="24"/>
                <w:lang w:eastAsia="en-US"/>
              </w:rPr>
            </w:pPr>
            <w:r w:rsidRPr="00477043">
              <w:rPr>
                <w:rFonts w:eastAsia="Calibri"/>
                <w:sz w:val="24"/>
                <w:lang w:eastAsia="en-US"/>
              </w:rPr>
              <w:t>отдел Министерства внутренних дел Российской Федерации по Нижн</w:t>
            </w:r>
            <w:r w:rsidRPr="00477043">
              <w:rPr>
                <w:rFonts w:eastAsia="Calibri"/>
                <w:sz w:val="24"/>
                <w:lang w:eastAsia="en-US"/>
              </w:rPr>
              <w:t>е</w:t>
            </w:r>
            <w:r w:rsidRPr="00477043">
              <w:rPr>
                <w:rFonts w:eastAsia="Calibri"/>
                <w:sz w:val="24"/>
                <w:lang w:eastAsia="en-US"/>
              </w:rPr>
              <w:t>вартовскому району (по согласов</w:t>
            </w:r>
            <w:r w:rsidRPr="00477043">
              <w:rPr>
                <w:rFonts w:eastAsia="Calibri"/>
                <w:sz w:val="24"/>
                <w:lang w:eastAsia="en-US"/>
              </w:rPr>
              <w:t>а</w:t>
            </w:r>
            <w:r w:rsidRPr="00477043">
              <w:rPr>
                <w:rFonts w:eastAsia="Calibri"/>
                <w:sz w:val="24"/>
                <w:lang w:eastAsia="en-US"/>
              </w:rPr>
              <w:t xml:space="preserve">нию) </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33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78"/>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900"/>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91"/>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4.3.</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Организация и проведение цикла встреч представителей правоохранительных орг</w:t>
            </w:r>
            <w:r w:rsidRPr="00477043">
              <w:rPr>
                <w:rFonts w:eastAsia="Calibri"/>
                <w:sz w:val="24"/>
                <w:lang w:eastAsia="en-US"/>
              </w:rPr>
              <w:t>а</w:t>
            </w:r>
            <w:r w:rsidRPr="00477043">
              <w:rPr>
                <w:rFonts w:eastAsia="Calibri"/>
                <w:sz w:val="24"/>
                <w:lang w:eastAsia="en-US"/>
              </w:rPr>
              <w:t>нов с руководителями религиозных, н</w:t>
            </w:r>
            <w:r w:rsidRPr="00477043">
              <w:rPr>
                <w:rFonts w:eastAsia="Calibri"/>
                <w:sz w:val="24"/>
                <w:lang w:eastAsia="en-US"/>
              </w:rPr>
              <w:t>а</w:t>
            </w:r>
            <w:r w:rsidRPr="00477043">
              <w:rPr>
                <w:rFonts w:eastAsia="Calibri"/>
                <w:sz w:val="24"/>
                <w:lang w:eastAsia="en-US"/>
              </w:rPr>
              <w:t xml:space="preserve">циональных, молодежных общественных объединений по вопросам профилактики экстремизма  </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отдел Министерства внутренних дел Российской Федерации по Нижн</w:t>
            </w:r>
            <w:r w:rsidRPr="00477043">
              <w:rPr>
                <w:rFonts w:eastAsia="Calibri"/>
                <w:sz w:val="24"/>
                <w:lang w:eastAsia="en-US"/>
              </w:rPr>
              <w:t>е</w:t>
            </w:r>
            <w:r w:rsidRPr="00477043">
              <w:rPr>
                <w:rFonts w:eastAsia="Calibri"/>
                <w:sz w:val="24"/>
                <w:lang w:eastAsia="en-US"/>
              </w:rPr>
              <w:t>вартовскому району (по согласов</w:t>
            </w:r>
            <w:r w:rsidRPr="00477043">
              <w:rPr>
                <w:rFonts w:eastAsia="Calibri"/>
                <w:sz w:val="24"/>
                <w:lang w:eastAsia="en-US"/>
              </w:rPr>
              <w:t>а</w:t>
            </w:r>
            <w:r w:rsidRPr="00477043">
              <w:rPr>
                <w:rFonts w:eastAsia="Calibri"/>
                <w:sz w:val="24"/>
                <w:lang w:eastAsia="en-US"/>
              </w:rPr>
              <w:t>нию);</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 xml:space="preserve">она </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43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13"/>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510"/>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53"/>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4.4.</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Проведение работы, направленной на н</w:t>
            </w:r>
            <w:r w:rsidRPr="00477043">
              <w:rPr>
                <w:rFonts w:eastAsia="Calibri"/>
                <w:sz w:val="24"/>
                <w:lang w:eastAsia="en-US"/>
              </w:rPr>
              <w:t>е</w:t>
            </w:r>
            <w:r w:rsidRPr="00477043">
              <w:rPr>
                <w:rFonts w:eastAsia="Calibri"/>
                <w:sz w:val="24"/>
                <w:lang w:eastAsia="en-US"/>
              </w:rPr>
              <w:t>допущение распространения литературы, листовок, плакатов экстремистского толка, а также аудио- и видеоматериалов, спосо</w:t>
            </w:r>
            <w:r w:rsidRPr="00477043">
              <w:rPr>
                <w:rFonts w:eastAsia="Calibri"/>
                <w:sz w:val="24"/>
                <w:lang w:eastAsia="en-US"/>
              </w:rPr>
              <w:t>б</w:t>
            </w:r>
            <w:r w:rsidRPr="00477043">
              <w:rPr>
                <w:rFonts w:eastAsia="Calibri"/>
                <w:sz w:val="24"/>
                <w:lang w:eastAsia="en-US"/>
              </w:rPr>
              <w:t>ствующих пропаганде экстремизма</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администрации городских и сел</w:t>
            </w:r>
            <w:r w:rsidRPr="00477043">
              <w:rPr>
                <w:rFonts w:eastAsia="Calibri"/>
                <w:sz w:val="24"/>
                <w:lang w:eastAsia="en-US"/>
              </w:rPr>
              <w:t>ь</w:t>
            </w:r>
            <w:r w:rsidRPr="00477043">
              <w:rPr>
                <w:rFonts w:eastAsia="Calibri"/>
                <w:sz w:val="24"/>
                <w:lang w:eastAsia="en-US"/>
              </w:rPr>
              <w:t>ских поселений района (по соглас</w:t>
            </w:r>
            <w:r w:rsidRPr="00477043">
              <w:rPr>
                <w:rFonts w:eastAsia="Calibri"/>
                <w:sz w:val="24"/>
                <w:lang w:eastAsia="en-US"/>
              </w:rPr>
              <w:t>о</w:t>
            </w:r>
            <w:r w:rsidRPr="00477043">
              <w:rPr>
                <w:rFonts w:eastAsia="Calibri"/>
                <w:sz w:val="24"/>
                <w:lang w:eastAsia="en-US"/>
              </w:rPr>
              <w:t>ванию);</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культуры администр</w:t>
            </w:r>
            <w:r w:rsidRPr="00477043">
              <w:rPr>
                <w:rFonts w:eastAsia="Calibri"/>
                <w:sz w:val="24"/>
                <w:lang w:eastAsia="en-US"/>
              </w:rPr>
              <w:t>а</w:t>
            </w:r>
            <w:r w:rsidRPr="00477043">
              <w:rPr>
                <w:rFonts w:eastAsia="Calibri"/>
                <w:sz w:val="24"/>
                <w:lang w:eastAsia="en-US"/>
              </w:rPr>
              <w:t>ции района;</w:t>
            </w:r>
          </w:p>
          <w:p w:rsidR="00CA3BE1" w:rsidRDefault="00CA3BE1" w:rsidP="00477043">
            <w:pPr>
              <w:jc w:val="both"/>
              <w:rPr>
                <w:rFonts w:eastAsia="Calibri"/>
                <w:sz w:val="24"/>
                <w:lang w:eastAsia="en-US"/>
              </w:rPr>
            </w:pPr>
            <w:r w:rsidRPr="00477043">
              <w:rPr>
                <w:rFonts w:eastAsia="Calibri"/>
                <w:sz w:val="24"/>
                <w:lang w:eastAsia="en-US"/>
              </w:rPr>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она;</w:t>
            </w:r>
          </w:p>
          <w:p w:rsidR="00477043" w:rsidRPr="00477043" w:rsidRDefault="00477043" w:rsidP="00477043">
            <w:pPr>
              <w:jc w:val="both"/>
              <w:rPr>
                <w:rFonts w:eastAsia="Calibri"/>
                <w:sz w:val="24"/>
                <w:lang w:eastAsia="en-US"/>
              </w:rPr>
            </w:pPr>
          </w:p>
          <w:p w:rsidR="00CA3BE1" w:rsidRPr="00477043" w:rsidRDefault="00CA3BE1" w:rsidP="00477043">
            <w:pPr>
              <w:jc w:val="both"/>
              <w:rPr>
                <w:rFonts w:eastAsia="Calibri"/>
                <w:sz w:val="24"/>
                <w:lang w:eastAsia="en-US"/>
              </w:rPr>
            </w:pPr>
            <w:r w:rsidRPr="00477043">
              <w:rPr>
                <w:rFonts w:eastAsia="Calibri"/>
                <w:sz w:val="24"/>
                <w:lang w:eastAsia="en-US"/>
              </w:rPr>
              <w:lastRenderedPageBreak/>
              <w:t xml:space="preserve">отдел по физической культуре и спорту администрации района;  </w:t>
            </w:r>
          </w:p>
          <w:p w:rsidR="00CA3BE1" w:rsidRPr="00477043" w:rsidRDefault="00CA3BE1" w:rsidP="00477043">
            <w:pPr>
              <w:jc w:val="both"/>
              <w:rPr>
                <w:rFonts w:eastAsia="Calibri"/>
                <w:sz w:val="24"/>
                <w:lang w:eastAsia="en-US"/>
              </w:rPr>
            </w:pPr>
            <w:r w:rsidRPr="00477043">
              <w:rPr>
                <w:rFonts w:eastAsia="Calibri"/>
                <w:sz w:val="24"/>
                <w:lang w:eastAsia="en-US"/>
              </w:rPr>
              <w:t>отдел потребительского рынка и з</w:t>
            </w:r>
            <w:r w:rsidRPr="00477043">
              <w:rPr>
                <w:rFonts w:eastAsia="Calibri"/>
                <w:sz w:val="24"/>
                <w:lang w:eastAsia="en-US"/>
              </w:rPr>
              <w:t>а</w:t>
            </w:r>
            <w:r w:rsidRPr="00477043">
              <w:rPr>
                <w:rFonts w:eastAsia="Calibri"/>
                <w:sz w:val="24"/>
                <w:lang w:eastAsia="en-US"/>
              </w:rPr>
              <w:t>щиты прав потребителей админис</w:t>
            </w:r>
            <w:r w:rsidRPr="00477043">
              <w:rPr>
                <w:rFonts w:eastAsia="Calibri"/>
                <w:sz w:val="24"/>
                <w:lang w:eastAsia="en-US"/>
              </w:rPr>
              <w:t>т</w:t>
            </w:r>
            <w:r w:rsidRPr="00477043">
              <w:rPr>
                <w:rFonts w:eastAsia="Calibri"/>
                <w:sz w:val="24"/>
                <w:lang w:eastAsia="en-US"/>
              </w:rPr>
              <w:t>рации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42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4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50"/>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55"/>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lastRenderedPageBreak/>
              <w:t>4.5.</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Проведение работы по выявлению симв</w:t>
            </w:r>
            <w:r w:rsidRPr="00477043">
              <w:rPr>
                <w:rFonts w:eastAsia="Calibri"/>
                <w:sz w:val="24"/>
                <w:lang w:eastAsia="en-US"/>
              </w:rPr>
              <w:t>о</w:t>
            </w:r>
            <w:r w:rsidRPr="00477043">
              <w:rPr>
                <w:rFonts w:eastAsia="Calibri"/>
                <w:sz w:val="24"/>
                <w:lang w:eastAsia="en-US"/>
              </w:rPr>
              <w:t>лов и знаков экстремистской направленн</w:t>
            </w:r>
            <w:r w:rsidRPr="00477043">
              <w:rPr>
                <w:rFonts w:eastAsia="Calibri"/>
                <w:sz w:val="24"/>
                <w:lang w:eastAsia="en-US"/>
              </w:rPr>
              <w:t>о</w:t>
            </w:r>
            <w:r w:rsidRPr="00477043">
              <w:rPr>
                <w:rFonts w:eastAsia="Calibri"/>
                <w:sz w:val="24"/>
                <w:lang w:eastAsia="en-US"/>
              </w:rPr>
              <w:t>сти, нанесенных на архитектурные соор</w:t>
            </w:r>
            <w:r w:rsidRPr="00477043">
              <w:rPr>
                <w:rFonts w:eastAsia="Calibri"/>
                <w:sz w:val="24"/>
                <w:lang w:eastAsia="en-US"/>
              </w:rPr>
              <w:t>у</w:t>
            </w:r>
            <w:r w:rsidRPr="00477043">
              <w:rPr>
                <w:rFonts w:eastAsia="Calibri"/>
                <w:sz w:val="24"/>
                <w:lang w:eastAsia="en-US"/>
              </w:rPr>
              <w:t>жения, принятие мер оперативного реаг</w:t>
            </w:r>
            <w:r w:rsidRPr="00477043">
              <w:rPr>
                <w:rFonts w:eastAsia="Calibri"/>
                <w:sz w:val="24"/>
                <w:lang w:eastAsia="en-US"/>
              </w:rPr>
              <w:t>и</w:t>
            </w:r>
            <w:r w:rsidRPr="00477043">
              <w:rPr>
                <w:rFonts w:eastAsia="Calibri"/>
                <w:sz w:val="24"/>
                <w:lang w:eastAsia="en-US"/>
              </w:rPr>
              <w:t>рования, в том числе путем уведомления управляющих компаний, для ликвидации экстремистской символики</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отдел Министерства внутренних дел Российской Федерации по Нижн</w:t>
            </w:r>
            <w:r w:rsidRPr="00477043">
              <w:rPr>
                <w:rFonts w:eastAsia="Calibri"/>
                <w:sz w:val="24"/>
                <w:lang w:eastAsia="en-US"/>
              </w:rPr>
              <w:t>е</w:t>
            </w:r>
            <w:r w:rsidRPr="00477043">
              <w:rPr>
                <w:rFonts w:eastAsia="Calibri"/>
                <w:sz w:val="24"/>
                <w:lang w:eastAsia="en-US"/>
              </w:rPr>
              <w:t>вартовскому району (по согласов</w:t>
            </w:r>
            <w:r w:rsidRPr="00477043">
              <w:rPr>
                <w:rFonts w:eastAsia="Calibri"/>
                <w:sz w:val="24"/>
                <w:lang w:eastAsia="en-US"/>
              </w:rPr>
              <w:t>а</w:t>
            </w:r>
            <w:r w:rsidRPr="00477043">
              <w:rPr>
                <w:rFonts w:eastAsia="Calibri"/>
                <w:sz w:val="24"/>
                <w:lang w:eastAsia="en-US"/>
              </w:rPr>
              <w:t>нию);</w:t>
            </w:r>
          </w:p>
          <w:p w:rsidR="00CA3BE1" w:rsidRPr="00477043" w:rsidRDefault="00CA3BE1" w:rsidP="00477043">
            <w:pPr>
              <w:jc w:val="both"/>
              <w:rPr>
                <w:rFonts w:eastAsia="Calibri"/>
                <w:sz w:val="24"/>
                <w:lang w:eastAsia="en-US"/>
              </w:rPr>
            </w:pPr>
            <w:r w:rsidRPr="00477043">
              <w:rPr>
                <w:rFonts w:eastAsia="Calibri"/>
                <w:sz w:val="24"/>
                <w:lang w:eastAsia="en-US"/>
              </w:rPr>
              <w:t>отдел жилищно-коммунального х</w:t>
            </w:r>
            <w:r w:rsidRPr="00477043">
              <w:rPr>
                <w:rFonts w:eastAsia="Calibri"/>
                <w:sz w:val="24"/>
                <w:lang w:eastAsia="en-US"/>
              </w:rPr>
              <w:t>о</w:t>
            </w:r>
            <w:r w:rsidRPr="00477043">
              <w:rPr>
                <w:rFonts w:eastAsia="Calibri"/>
                <w:sz w:val="24"/>
                <w:lang w:eastAsia="en-US"/>
              </w:rPr>
              <w:t>зяйства, энергетики и строительства администрации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43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57"/>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720"/>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305"/>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4.6.</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Проведение мониторинга сайтов в сети Интернет на наличие материалов экстр</w:t>
            </w:r>
            <w:r w:rsidRPr="00477043">
              <w:rPr>
                <w:rFonts w:eastAsia="Calibri"/>
                <w:sz w:val="24"/>
                <w:lang w:eastAsia="en-US"/>
              </w:rPr>
              <w:t>е</w:t>
            </w:r>
            <w:r w:rsidRPr="00477043">
              <w:rPr>
                <w:rFonts w:eastAsia="Calibri"/>
                <w:sz w:val="24"/>
                <w:lang w:eastAsia="en-US"/>
              </w:rPr>
              <w:t>мистской направленности</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отдел Министерства внутренних дел Российской Федерации по Нижн</w:t>
            </w:r>
            <w:r w:rsidRPr="00477043">
              <w:rPr>
                <w:rFonts w:eastAsia="Calibri"/>
                <w:sz w:val="24"/>
                <w:lang w:eastAsia="en-US"/>
              </w:rPr>
              <w:t>е</w:t>
            </w:r>
            <w:r w:rsidRPr="00477043">
              <w:rPr>
                <w:rFonts w:eastAsia="Calibri"/>
                <w:sz w:val="24"/>
                <w:lang w:eastAsia="en-US"/>
              </w:rPr>
              <w:t>вартовскому району (по согласов</w:t>
            </w:r>
            <w:r w:rsidRPr="00477043">
              <w:rPr>
                <w:rFonts w:eastAsia="Calibri"/>
                <w:sz w:val="24"/>
                <w:lang w:eastAsia="en-US"/>
              </w:rPr>
              <w:t>а</w:t>
            </w:r>
            <w:r w:rsidRPr="00477043">
              <w:rPr>
                <w:rFonts w:eastAsia="Calibri"/>
                <w:sz w:val="24"/>
                <w:lang w:eastAsia="en-US"/>
              </w:rPr>
              <w:t xml:space="preserve">нию) </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6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15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85"/>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41"/>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4.7.</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Организация социологических исследов</w:t>
            </w:r>
            <w:r w:rsidRPr="00477043">
              <w:rPr>
                <w:rFonts w:eastAsia="Calibri"/>
                <w:sz w:val="24"/>
                <w:lang w:eastAsia="en-US"/>
              </w:rPr>
              <w:t>а</w:t>
            </w:r>
            <w:r w:rsidRPr="00477043">
              <w:rPr>
                <w:rFonts w:eastAsia="Calibri"/>
                <w:sz w:val="24"/>
                <w:lang w:eastAsia="en-US"/>
              </w:rPr>
              <w:t>ний сцелью:</w:t>
            </w:r>
          </w:p>
          <w:p w:rsidR="00CA3BE1" w:rsidRPr="00477043" w:rsidRDefault="00CA3BE1" w:rsidP="00477043">
            <w:pPr>
              <w:jc w:val="both"/>
              <w:rPr>
                <w:rFonts w:eastAsia="Calibri"/>
                <w:sz w:val="24"/>
                <w:lang w:eastAsia="en-US"/>
              </w:rPr>
            </w:pPr>
            <w:r w:rsidRPr="00477043">
              <w:rPr>
                <w:rFonts w:eastAsia="Calibri"/>
                <w:sz w:val="24"/>
                <w:lang w:eastAsia="en-US"/>
              </w:rPr>
              <w:t>выявления причин, влекущих за собой возможное проявление ксенофобии, быт</w:t>
            </w:r>
            <w:r w:rsidRPr="00477043">
              <w:rPr>
                <w:rFonts w:eastAsia="Calibri"/>
                <w:sz w:val="24"/>
                <w:lang w:eastAsia="en-US"/>
              </w:rPr>
              <w:t>о</w:t>
            </w:r>
            <w:r w:rsidRPr="00477043">
              <w:rPr>
                <w:rFonts w:eastAsia="Calibri"/>
                <w:sz w:val="24"/>
                <w:lang w:eastAsia="en-US"/>
              </w:rPr>
              <w:t>вого расизма ииных видов национальной и религиозной нетерпимости;</w:t>
            </w:r>
          </w:p>
          <w:p w:rsidR="00CA3BE1" w:rsidRPr="00477043" w:rsidRDefault="00CA3BE1" w:rsidP="00477043">
            <w:pPr>
              <w:jc w:val="both"/>
              <w:rPr>
                <w:rFonts w:eastAsia="Calibri"/>
                <w:sz w:val="24"/>
                <w:lang w:eastAsia="en-US"/>
              </w:rPr>
            </w:pPr>
            <w:r w:rsidRPr="00477043">
              <w:rPr>
                <w:rFonts w:eastAsia="Calibri"/>
                <w:sz w:val="24"/>
                <w:lang w:eastAsia="en-US"/>
              </w:rPr>
              <w:t>оценки уровня социально-политической толерантности мо</w:t>
            </w:r>
            <w:r w:rsidR="00477043">
              <w:rPr>
                <w:rFonts w:eastAsia="Calibri"/>
                <w:sz w:val="24"/>
                <w:lang w:eastAsia="en-US"/>
              </w:rPr>
              <w:t>лодежной среды в</w:t>
            </w:r>
            <w:r w:rsidRPr="00477043">
              <w:rPr>
                <w:rFonts w:eastAsia="Calibri"/>
                <w:sz w:val="24"/>
                <w:lang w:eastAsia="en-US"/>
              </w:rPr>
              <w:t>Ни</w:t>
            </w:r>
            <w:r w:rsidRPr="00477043">
              <w:rPr>
                <w:rFonts w:eastAsia="Calibri"/>
                <w:sz w:val="24"/>
                <w:lang w:eastAsia="en-US"/>
              </w:rPr>
              <w:t>ж</w:t>
            </w:r>
            <w:r w:rsidRPr="00477043">
              <w:rPr>
                <w:rFonts w:eastAsia="Calibri"/>
                <w:sz w:val="24"/>
                <w:lang w:eastAsia="en-US"/>
              </w:rPr>
              <w:t>невартовском районе;</w:t>
            </w:r>
          </w:p>
          <w:p w:rsidR="00CA3BE1" w:rsidRPr="00477043" w:rsidRDefault="00CA3BE1" w:rsidP="00477043">
            <w:pPr>
              <w:jc w:val="both"/>
              <w:rPr>
                <w:rFonts w:eastAsia="Calibri"/>
                <w:sz w:val="24"/>
                <w:lang w:eastAsia="en-US"/>
              </w:rPr>
            </w:pPr>
            <w:r w:rsidRPr="00477043">
              <w:rPr>
                <w:rFonts w:eastAsia="Calibri"/>
                <w:sz w:val="24"/>
                <w:lang w:eastAsia="en-US"/>
              </w:rPr>
              <w:t>изучения состояния межнациональных и</w:t>
            </w:r>
            <w:r w:rsidR="00477043">
              <w:rPr>
                <w:rFonts w:eastAsia="Calibri"/>
                <w:sz w:val="24"/>
                <w:lang w:eastAsia="en-US"/>
              </w:rPr>
              <w:t xml:space="preserve"> межконфессиональных отношений в</w:t>
            </w:r>
            <w:r w:rsidRPr="00477043">
              <w:rPr>
                <w:rFonts w:eastAsia="Calibri"/>
                <w:sz w:val="24"/>
                <w:lang w:eastAsia="en-US"/>
              </w:rPr>
              <w:t>Ни</w:t>
            </w:r>
            <w:r w:rsidRPr="00477043">
              <w:rPr>
                <w:rFonts w:eastAsia="Calibri"/>
                <w:sz w:val="24"/>
                <w:lang w:eastAsia="en-US"/>
              </w:rPr>
              <w:t>ж</w:t>
            </w:r>
            <w:r w:rsidRPr="00477043">
              <w:rPr>
                <w:rFonts w:eastAsia="Calibri"/>
                <w:sz w:val="24"/>
                <w:lang w:eastAsia="en-US"/>
              </w:rPr>
              <w:t>невартовском районе</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пресс-служба администрации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42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257"/>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955"/>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4.8.</w:t>
            </w:r>
          </w:p>
        </w:tc>
        <w:tc>
          <w:tcPr>
            <w:tcW w:w="4664" w:type="dxa"/>
            <w:vMerge w:val="restart"/>
            <w:tcBorders>
              <w:top w:val="single" w:sz="4" w:space="0" w:color="auto"/>
              <w:left w:val="single" w:sz="4" w:space="0" w:color="auto"/>
              <w:bottom w:val="single" w:sz="4" w:space="0" w:color="auto"/>
              <w:right w:val="single" w:sz="4" w:space="0" w:color="auto"/>
            </w:tcBorders>
            <w:hideMark/>
          </w:tcPr>
          <w:p w:rsidR="00CA3BE1" w:rsidRDefault="00CA3BE1" w:rsidP="00477043">
            <w:pPr>
              <w:jc w:val="both"/>
              <w:rPr>
                <w:rFonts w:eastAsia="Calibri"/>
                <w:sz w:val="24"/>
                <w:lang w:eastAsia="en-US"/>
              </w:rPr>
            </w:pPr>
            <w:r w:rsidRPr="00477043">
              <w:rPr>
                <w:rFonts w:eastAsia="Calibri"/>
                <w:sz w:val="24"/>
                <w:lang w:eastAsia="en-US"/>
              </w:rPr>
              <w:t>Подготовка и выпуск информационно-справочных материалов (памяток, букл</w:t>
            </w:r>
            <w:r w:rsidRPr="00477043">
              <w:rPr>
                <w:rFonts w:eastAsia="Calibri"/>
                <w:sz w:val="24"/>
                <w:lang w:eastAsia="en-US"/>
              </w:rPr>
              <w:t>е</w:t>
            </w:r>
            <w:r w:rsidRPr="00477043">
              <w:rPr>
                <w:rFonts w:eastAsia="Calibri"/>
                <w:sz w:val="24"/>
                <w:lang w:eastAsia="en-US"/>
              </w:rPr>
              <w:t>тов) по профилактике экстремистской де</w:t>
            </w:r>
            <w:r w:rsidRPr="00477043">
              <w:rPr>
                <w:rFonts w:eastAsia="Calibri"/>
                <w:sz w:val="24"/>
                <w:lang w:eastAsia="en-US"/>
              </w:rPr>
              <w:t>я</w:t>
            </w:r>
            <w:r w:rsidRPr="00477043">
              <w:rPr>
                <w:rFonts w:eastAsia="Calibri"/>
                <w:sz w:val="24"/>
                <w:lang w:eastAsia="en-US"/>
              </w:rPr>
              <w:t>тельности, противодействию террорист</w:t>
            </w:r>
            <w:r w:rsidRPr="00477043">
              <w:rPr>
                <w:rFonts w:eastAsia="Calibri"/>
                <w:sz w:val="24"/>
                <w:lang w:eastAsia="en-US"/>
              </w:rPr>
              <w:t>и</w:t>
            </w:r>
            <w:r w:rsidRPr="00477043">
              <w:rPr>
                <w:rFonts w:eastAsia="Calibri"/>
                <w:sz w:val="24"/>
                <w:lang w:eastAsia="en-US"/>
              </w:rPr>
              <w:lastRenderedPageBreak/>
              <w:t>ческой деятельности, а также баннеров а</w:t>
            </w:r>
            <w:r w:rsidRPr="00477043">
              <w:rPr>
                <w:rFonts w:eastAsia="Calibri"/>
                <w:sz w:val="24"/>
                <w:lang w:eastAsia="en-US"/>
              </w:rPr>
              <w:t>н</w:t>
            </w:r>
            <w:r w:rsidRPr="00477043">
              <w:rPr>
                <w:rFonts w:eastAsia="Calibri"/>
                <w:sz w:val="24"/>
                <w:lang w:eastAsia="en-US"/>
              </w:rPr>
              <w:t>титеррористической направленности</w:t>
            </w:r>
          </w:p>
          <w:p w:rsidR="00477043" w:rsidRDefault="00477043" w:rsidP="00477043">
            <w:pPr>
              <w:jc w:val="both"/>
              <w:rPr>
                <w:rFonts w:eastAsia="Calibri"/>
                <w:sz w:val="24"/>
                <w:lang w:eastAsia="en-US"/>
              </w:rPr>
            </w:pPr>
          </w:p>
          <w:p w:rsidR="00477043" w:rsidRPr="00477043" w:rsidRDefault="00477043" w:rsidP="00477043">
            <w:pPr>
              <w:jc w:val="both"/>
              <w:rPr>
                <w:rFonts w:eastAsia="Calibri"/>
                <w:sz w:val="24"/>
                <w:lang w:eastAsia="en-US"/>
              </w:rPr>
            </w:pPr>
          </w:p>
        </w:tc>
        <w:tc>
          <w:tcPr>
            <w:tcW w:w="4019" w:type="dxa"/>
            <w:vMerge w:val="restart"/>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lastRenderedPageBreak/>
              <w:t>управление образования и молоде</w:t>
            </w:r>
            <w:r w:rsidRPr="00477043">
              <w:rPr>
                <w:rFonts w:eastAsia="Calibri"/>
                <w:sz w:val="24"/>
                <w:lang w:eastAsia="en-US"/>
              </w:rPr>
              <w:t>ж</w:t>
            </w:r>
            <w:r w:rsidRPr="00477043">
              <w:rPr>
                <w:rFonts w:eastAsia="Calibri"/>
                <w:sz w:val="24"/>
                <w:lang w:eastAsia="en-US"/>
              </w:rPr>
              <w:t>ной политики администрации ра</w:t>
            </w:r>
            <w:r w:rsidRPr="00477043">
              <w:rPr>
                <w:rFonts w:eastAsia="Calibri"/>
                <w:sz w:val="24"/>
                <w:lang w:eastAsia="en-US"/>
              </w:rPr>
              <w:t>й</w:t>
            </w:r>
            <w:r w:rsidRPr="00477043">
              <w:rPr>
                <w:rFonts w:eastAsia="Calibri"/>
                <w:sz w:val="24"/>
                <w:lang w:eastAsia="en-US"/>
              </w:rPr>
              <w:t xml:space="preserve">она </w:t>
            </w:r>
          </w:p>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65,0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65,0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65,0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65,0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0" w:type="auto"/>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664"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4019" w:type="dxa"/>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327"/>
        </w:trPr>
        <w:tc>
          <w:tcPr>
            <w:tcW w:w="0" w:type="auto"/>
            <w:vMerge w:val="restart"/>
            <w:tcBorders>
              <w:top w:val="single" w:sz="4" w:space="0" w:color="auto"/>
              <w:left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lastRenderedPageBreak/>
              <w:t>4.9.</w:t>
            </w:r>
          </w:p>
        </w:tc>
        <w:tc>
          <w:tcPr>
            <w:tcW w:w="4664" w:type="dxa"/>
            <w:vMerge w:val="restart"/>
            <w:tcBorders>
              <w:top w:val="single" w:sz="4" w:space="0" w:color="auto"/>
              <w:left w:val="single" w:sz="4" w:space="0" w:color="auto"/>
              <w:right w:val="single" w:sz="4" w:space="0" w:color="auto"/>
            </w:tcBorders>
            <w:hideMark/>
          </w:tcPr>
          <w:p w:rsidR="00CA3BE1" w:rsidRPr="00477043" w:rsidRDefault="00CA3BE1" w:rsidP="00477043">
            <w:pPr>
              <w:widowControl w:val="0"/>
              <w:autoSpaceDE w:val="0"/>
              <w:autoSpaceDN w:val="0"/>
              <w:adjustRightInd w:val="0"/>
              <w:jc w:val="both"/>
              <w:rPr>
                <w:rFonts w:eastAsia="Calibri"/>
                <w:sz w:val="24"/>
                <w:lang w:eastAsia="en-US"/>
              </w:rPr>
            </w:pPr>
            <w:r w:rsidRPr="00477043">
              <w:rPr>
                <w:rFonts w:eastAsia="Calibri"/>
                <w:sz w:val="24"/>
                <w:lang w:eastAsia="en-US"/>
              </w:rPr>
              <w:t>Осуществление технических мероприятий по усилению антитеррористической з</w:t>
            </w:r>
            <w:r w:rsidRPr="00477043">
              <w:rPr>
                <w:rFonts w:eastAsia="Calibri"/>
                <w:sz w:val="24"/>
                <w:lang w:eastAsia="en-US"/>
              </w:rPr>
              <w:t>а</w:t>
            </w:r>
            <w:r w:rsidRPr="00477043">
              <w:rPr>
                <w:rFonts w:eastAsia="Calibri"/>
                <w:sz w:val="24"/>
                <w:lang w:eastAsia="en-US"/>
              </w:rPr>
              <w:t>щищенности объектов в целях минимиз</w:t>
            </w:r>
            <w:r w:rsidRPr="00477043">
              <w:rPr>
                <w:rFonts w:eastAsia="Calibri"/>
                <w:sz w:val="24"/>
                <w:lang w:eastAsia="en-US"/>
              </w:rPr>
              <w:t>а</w:t>
            </w:r>
            <w:r w:rsidRPr="00477043">
              <w:rPr>
                <w:rFonts w:eastAsia="Calibri"/>
                <w:sz w:val="24"/>
                <w:lang w:eastAsia="en-US"/>
              </w:rPr>
              <w:t>ции и ликвидации последствий террор</w:t>
            </w:r>
            <w:r w:rsidRPr="00477043">
              <w:rPr>
                <w:rFonts w:eastAsia="Calibri"/>
                <w:sz w:val="24"/>
                <w:lang w:eastAsia="en-US"/>
              </w:rPr>
              <w:t>и</w:t>
            </w:r>
            <w:r w:rsidRPr="00477043">
              <w:rPr>
                <w:rFonts w:eastAsia="Calibri"/>
                <w:sz w:val="24"/>
                <w:lang w:eastAsia="en-US"/>
              </w:rPr>
              <w:t>стических действий в виде изготовления Паспортов антитеррористической защ</w:t>
            </w:r>
            <w:r w:rsidRPr="00477043">
              <w:rPr>
                <w:rFonts w:eastAsia="Calibri"/>
                <w:sz w:val="24"/>
                <w:lang w:eastAsia="en-US"/>
              </w:rPr>
              <w:t>и</w:t>
            </w:r>
            <w:r w:rsidRPr="00477043">
              <w:rPr>
                <w:rFonts w:eastAsia="Calibri"/>
                <w:sz w:val="24"/>
                <w:lang w:eastAsia="en-US"/>
              </w:rPr>
              <w:t>щенности и 3</w:t>
            </w:r>
            <w:r w:rsidRPr="00477043">
              <w:rPr>
                <w:rFonts w:eastAsia="Calibri"/>
                <w:sz w:val="24"/>
                <w:lang w:val="en-US" w:eastAsia="en-US"/>
              </w:rPr>
              <w:t>D</w:t>
            </w:r>
            <w:r w:rsidRPr="00477043">
              <w:rPr>
                <w:rFonts w:eastAsia="Calibri"/>
                <w:sz w:val="24"/>
                <w:lang w:eastAsia="en-US"/>
              </w:rPr>
              <w:t>-моделей административно-управленческих зданий</w:t>
            </w:r>
          </w:p>
        </w:tc>
        <w:tc>
          <w:tcPr>
            <w:tcW w:w="4019" w:type="dxa"/>
            <w:vMerge w:val="restart"/>
            <w:tcBorders>
              <w:top w:val="single" w:sz="4" w:space="0" w:color="auto"/>
              <w:left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муниципальное бюджетное учре</w:t>
            </w:r>
            <w:r w:rsidRPr="00477043">
              <w:rPr>
                <w:rFonts w:eastAsia="Calibri"/>
                <w:sz w:val="24"/>
                <w:lang w:eastAsia="en-US"/>
              </w:rPr>
              <w:t>ж</w:t>
            </w:r>
            <w:r w:rsidRPr="00477043">
              <w:rPr>
                <w:rFonts w:eastAsia="Calibri"/>
                <w:sz w:val="24"/>
                <w:lang w:eastAsia="en-US"/>
              </w:rPr>
              <w:t>дение «Учреждение по материально-техническому обеспечению деятел</w:t>
            </w:r>
            <w:r w:rsidRPr="00477043">
              <w:rPr>
                <w:rFonts w:eastAsia="Calibri"/>
                <w:sz w:val="24"/>
                <w:lang w:eastAsia="en-US"/>
              </w:rPr>
              <w:t>ь</w:t>
            </w:r>
            <w:r w:rsidRPr="00477043">
              <w:rPr>
                <w:rFonts w:eastAsia="Calibri"/>
                <w:sz w:val="24"/>
                <w:lang w:eastAsia="en-US"/>
              </w:rPr>
              <w:t>ности органов местного самоупра</w:t>
            </w:r>
            <w:r w:rsidRPr="00477043">
              <w:rPr>
                <w:rFonts w:eastAsia="Calibri"/>
                <w:sz w:val="24"/>
                <w:lang w:eastAsia="en-US"/>
              </w:rPr>
              <w:t>в</w:t>
            </w:r>
            <w:r w:rsidRPr="00477043">
              <w:rPr>
                <w:rFonts w:eastAsia="Calibri"/>
                <w:sz w:val="24"/>
                <w:lang w:eastAsia="en-US"/>
              </w:rPr>
              <w:t>ления»</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234,5</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234,5</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390"/>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vAlign w:val="center"/>
          </w:tcPr>
          <w:p w:rsidR="00CA3BE1" w:rsidRPr="00477043" w:rsidRDefault="00CA3BE1" w:rsidP="00477043">
            <w:pPr>
              <w:widowControl w:val="0"/>
              <w:autoSpaceDE w:val="0"/>
              <w:autoSpaceDN w:val="0"/>
              <w:adjustRightInd w:val="0"/>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r>
      <w:tr w:rsidR="00CA3BE1" w:rsidRPr="00477043" w:rsidTr="00477043">
        <w:trPr>
          <w:trHeight w:val="145"/>
        </w:trPr>
        <w:tc>
          <w:tcPr>
            <w:tcW w:w="0" w:type="auto"/>
            <w:vMerge/>
            <w:tcBorders>
              <w:left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right w:val="single" w:sz="4" w:space="0" w:color="auto"/>
            </w:tcBorders>
            <w:vAlign w:val="center"/>
          </w:tcPr>
          <w:p w:rsidR="00CA3BE1" w:rsidRPr="00477043" w:rsidRDefault="00CA3BE1" w:rsidP="00477043">
            <w:pPr>
              <w:widowControl w:val="0"/>
              <w:autoSpaceDE w:val="0"/>
              <w:autoSpaceDN w:val="0"/>
              <w:adjustRightInd w:val="0"/>
              <w:jc w:val="both"/>
              <w:rPr>
                <w:rFonts w:eastAsia="Calibri"/>
                <w:sz w:val="24"/>
                <w:lang w:eastAsia="en-US"/>
              </w:rPr>
            </w:pPr>
          </w:p>
        </w:tc>
        <w:tc>
          <w:tcPr>
            <w:tcW w:w="4019" w:type="dxa"/>
            <w:vMerge/>
            <w:tcBorders>
              <w:left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234,5</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234,5</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rPr>
          <w:trHeight w:val="716"/>
        </w:trPr>
        <w:tc>
          <w:tcPr>
            <w:tcW w:w="0" w:type="auto"/>
            <w:vMerge/>
            <w:tcBorders>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4664" w:type="dxa"/>
            <w:vMerge/>
            <w:tcBorders>
              <w:left w:val="single" w:sz="4" w:space="0" w:color="auto"/>
              <w:bottom w:val="single" w:sz="4" w:space="0" w:color="auto"/>
              <w:right w:val="single" w:sz="4" w:space="0" w:color="auto"/>
            </w:tcBorders>
            <w:vAlign w:val="center"/>
          </w:tcPr>
          <w:p w:rsidR="00CA3BE1" w:rsidRPr="00477043" w:rsidRDefault="00CA3BE1" w:rsidP="00477043">
            <w:pPr>
              <w:widowControl w:val="0"/>
              <w:autoSpaceDE w:val="0"/>
              <w:autoSpaceDN w:val="0"/>
              <w:adjustRightInd w:val="0"/>
              <w:jc w:val="both"/>
              <w:rPr>
                <w:rFonts w:eastAsia="Calibri"/>
                <w:sz w:val="24"/>
                <w:lang w:eastAsia="en-US"/>
              </w:rPr>
            </w:pPr>
          </w:p>
        </w:tc>
        <w:tc>
          <w:tcPr>
            <w:tcW w:w="4019" w:type="dxa"/>
            <w:vMerge/>
            <w:tcBorders>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c>
          <w:tcPr>
            <w:tcW w:w="0" w:type="auto"/>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center"/>
              <w:rPr>
                <w:rFonts w:eastAsia="Calibri"/>
                <w:sz w:val="24"/>
                <w:lang w:eastAsia="en-US"/>
              </w:rPr>
            </w:pPr>
          </w:p>
        </w:tc>
      </w:tr>
      <w:tr w:rsidR="00CA3BE1" w:rsidRPr="00477043" w:rsidTr="00477043">
        <w:tc>
          <w:tcPr>
            <w:tcW w:w="9394" w:type="dxa"/>
            <w:gridSpan w:val="3"/>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Итого по задаче 4</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229,5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val="restart"/>
            <w:tcBorders>
              <w:top w:val="single" w:sz="4" w:space="0" w:color="auto"/>
              <w:left w:val="single" w:sz="4" w:space="0" w:color="auto"/>
              <w:bottom w:val="single" w:sz="4" w:space="0" w:color="auto"/>
              <w:right w:val="single" w:sz="4" w:space="0" w:color="auto"/>
            </w:tcBorders>
          </w:tcPr>
          <w:p w:rsidR="00CA3BE1" w:rsidRPr="00477043" w:rsidRDefault="00CA3BE1" w:rsidP="00477043">
            <w:pPr>
              <w:jc w:val="both"/>
              <w:rPr>
                <w:rFonts w:eastAsia="Calibri"/>
                <w:sz w:val="24"/>
                <w:lang w:eastAsia="en-US"/>
              </w:rPr>
            </w:pPr>
            <w:r w:rsidRPr="00477043">
              <w:rPr>
                <w:rFonts w:eastAsia="Calibri"/>
                <w:sz w:val="24"/>
                <w:lang w:eastAsia="en-US"/>
              </w:rPr>
              <w:t>Всего по муниципальной программе</w:t>
            </w:r>
          </w:p>
          <w:p w:rsidR="00CA3BE1" w:rsidRPr="00477043" w:rsidRDefault="00CA3BE1" w:rsidP="00477043">
            <w:pPr>
              <w:jc w:val="both"/>
              <w:rPr>
                <w:rFonts w:eastAsia="Calibri"/>
                <w:sz w:val="24"/>
                <w:lang w:eastAsia="en-US"/>
              </w:rPr>
            </w:pPr>
          </w:p>
          <w:p w:rsidR="00CA3BE1" w:rsidRPr="00477043" w:rsidRDefault="00CA3BE1"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952,0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769,5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231,25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91,25</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952,0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769,5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231,25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91,25</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 том числе:</w:t>
            </w:r>
          </w:p>
          <w:p w:rsidR="00CA3BE1" w:rsidRPr="00477043" w:rsidRDefault="00CA3BE1" w:rsidP="00477043">
            <w:pPr>
              <w:jc w:val="both"/>
              <w:rPr>
                <w:rFonts w:eastAsia="Calibri"/>
                <w:sz w:val="24"/>
                <w:lang w:eastAsia="en-US"/>
              </w:rPr>
            </w:pPr>
            <w:r w:rsidRPr="00477043">
              <w:rPr>
                <w:rFonts w:eastAsia="Calibri"/>
                <w:sz w:val="24"/>
                <w:lang w:eastAsia="en-US"/>
              </w:rPr>
              <w:t>управление образования и молодежной политики администрации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265,0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225,0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110,0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265,0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225,0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110,0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20,0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отдел по физической культуре и спорту администрации района</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70,0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5,0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5,0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70,0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5,0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5,0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val="restart"/>
            <w:tcBorders>
              <w:top w:val="single" w:sz="4" w:space="0" w:color="auto"/>
              <w:left w:val="single" w:sz="4" w:space="0" w:color="auto"/>
              <w:bottom w:val="single" w:sz="4" w:space="0" w:color="auto"/>
              <w:right w:val="single" w:sz="4" w:space="0" w:color="auto"/>
            </w:tcBorders>
            <w:hideMark/>
          </w:tcPr>
          <w:p w:rsidR="00CA3BE1" w:rsidRDefault="00CA3BE1" w:rsidP="00477043">
            <w:pPr>
              <w:jc w:val="both"/>
              <w:rPr>
                <w:rFonts w:eastAsia="Calibri"/>
                <w:sz w:val="24"/>
                <w:lang w:eastAsia="en-US"/>
              </w:rPr>
            </w:pPr>
            <w:r w:rsidRPr="00477043">
              <w:rPr>
                <w:rFonts w:eastAsia="Calibri"/>
                <w:sz w:val="24"/>
                <w:lang w:eastAsia="en-US"/>
              </w:rPr>
              <w:t>пресс-служба администрации района</w:t>
            </w:r>
          </w:p>
          <w:p w:rsidR="00477043" w:rsidRDefault="00477043" w:rsidP="00477043">
            <w:pPr>
              <w:jc w:val="both"/>
              <w:rPr>
                <w:rFonts w:eastAsia="Calibri"/>
                <w:sz w:val="24"/>
                <w:lang w:eastAsia="en-US"/>
              </w:rPr>
            </w:pPr>
          </w:p>
          <w:p w:rsidR="00477043" w:rsidRDefault="00477043" w:rsidP="00477043">
            <w:pPr>
              <w:jc w:val="both"/>
              <w:rPr>
                <w:rFonts w:eastAsia="Calibri"/>
                <w:sz w:val="24"/>
                <w:lang w:eastAsia="en-US"/>
              </w:rPr>
            </w:pPr>
          </w:p>
          <w:p w:rsidR="00477043" w:rsidRPr="00477043" w:rsidRDefault="00477043" w:rsidP="00477043">
            <w:pPr>
              <w:jc w:val="both"/>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382,5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250,0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116,25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66,25</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382,5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250,0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116,25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66,25</w:t>
            </w:r>
          </w:p>
        </w:tc>
      </w:tr>
      <w:tr w:rsidR="00CA3BE1" w:rsidRPr="00477043" w:rsidTr="00477043">
        <w:trPr>
          <w:trHeight w:val="349"/>
        </w:trPr>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val="restart"/>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муниципальное бюджетное учреждение «Учреждение по материально-техническому обеспечению деятельности органов местного самоуправления»</w:t>
            </w: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234,5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234,5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234,5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234,5</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r w:rsidR="00CA3BE1" w:rsidRPr="00477043" w:rsidTr="00477043">
        <w:tc>
          <w:tcPr>
            <w:tcW w:w="9394" w:type="dxa"/>
            <w:gridSpan w:val="3"/>
            <w:vMerge/>
            <w:tcBorders>
              <w:top w:val="single" w:sz="4" w:space="0" w:color="auto"/>
              <w:left w:val="single" w:sz="4" w:space="0" w:color="auto"/>
              <w:bottom w:val="single" w:sz="4" w:space="0" w:color="auto"/>
              <w:right w:val="single" w:sz="4" w:space="0" w:color="auto"/>
            </w:tcBorders>
            <w:vAlign w:val="center"/>
            <w:hideMark/>
          </w:tcPr>
          <w:p w:rsidR="00CA3BE1" w:rsidRPr="00477043" w:rsidRDefault="00CA3BE1" w:rsidP="00477043">
            <w:pPr>
              <w:rPr>
                <w:rFonts w:eastAsia="Calibri"/>
                <w:sz w:val="24"/>
                <w:lang w:eastAsia="en-US"/>
              </w:rPr>
            </w:pPr>
          </w:p>
        </w:tc>
        <w:tc>
          <w:tcPr>
            <w:tcW w:w="2428" w:type="dxa"/>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both"/>
              <w:rPr>
                <w:rFonts w:eastAsia="Calibri"/>
                <w:sz w:val="24"/>
                <w:lang w:eastAsia="en-US"/>
              </w:rPr>
            </w:pPr>
            <w:r w:rsidRPr="00477043">
              <w:rPr>
                <w:rFonts w:eastAsia="Calibri"/>
                <w:sz w:val="24"/>
                <w:lang w:eastAsia="en-US"/>
              </w:rPr>
              <w:t>иные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CA3BE1" w:rsidRPr="00477043" w:rsidRDefault="00CA3BE1" w:rsidP="00477043">
            <w:pPr>
              <w:jc w:val="center"/>
              <w:rPr>
                <w:rFonts w:eastAsia="Calibri"/>
                <w:sz w:val="24"/>
                <w:lang w:eastAsia="en-US"/>
              </w:rPr>
            </w:pPr>
            <w:r w:rsidRPr="00477043">
              <w:rPr>
                <w:rFonts w:eastAsia="Calibri"/>
                <w:sz w:val="24"/>
                <w:lang w:eastAsia="en-US"/>
              </w:rPr>
              <w:t>0</w:t>
            </w:r>
          </w:p>
        </w:tc>
      </w:tr>
    </w:tbl>
    <w:p w:rsidR="0001690A" w:rsidRPr="00477043" w:rsidRDefault="00CA3BE1" w:rsidP="00477043">
      <w:pPr>
        <w:spacing w:after="200"/>
        <w:jc w:val="right"/>
        <w:rPr>
          <w:bCs/>
          <w:sz w:val="2"/>
          <w:szCs w:val="20"/>
        </w:rPr>
      </w:pPr>
      <w:r w:rsidRPr="00CA3BE1">
        <w:rPr>
          <w:rFonts w:eastAsia="Calibri"/>
          <w:bCs/>
          <w:lang w:eastAsia="en-US"/>
        </w:rPr>
        <w:t>.».</w:t>
      </w:r>
    </w:p>
    <w:sectPr w:rsidR="0001690A" w:rsidRPr="00477043" w:rsidSect="00477043">
      <w:headerReference w:type="default" r:id="rId10"/>
      <w:pgSz w:w="16838" w:h="11906" w:orient="landscape"/>
      <w:pgMar w:top="1134" w:right="567" w:bottom="1134"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168" w:rsidRDefault="00AB0168">
      <w:r>
        <w:separator/>
      </w:r>
    </w:p>
  </w:endnote>
  <w:endnote w:type="continuationSeparator" w:id="1">
    <w:p w:rsidR="00AB0168" w:rsidRDefault="00AB01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168" w:rsidRDefault="00AB0168">
      <w:r>
        <w:separator/>
      </w:r>
    </w:p>
  </w:footnote>
  <w:footnote w:type="continuationSeparator" w:id="1">
    <w:p w:rsidR="00AB0168" w:rsidRDefault="00AB0168">
      <w:r>
        <w:continuationSeparator/>
      </w:r>
    </w:p>
  </w:footnote>
  <w:footnote w:id="2">
    <w:p w:rsidR="00783B36" w:rsidRDefault="00783B36" w:rsidP="00CA3BE1">
      <w:pPr>
        <w:rPr>
          <w:sz w:val="16"/>
        </w:rPr>
      </w:pPr>
      <w:r>
        <w:rPr>
          <w:sz w:val="20"/>
          <w:vertAlign w:val="superscript"/>
        </w:rPr>
        <w:footnoteRef/>
      </w:r>
      <w:r>
        <w:rPr>
          <w:sz w:val="20"/>
        </w:rPr>
        <w:t>Мероприятия реализуются за счет финансирования основной деятельности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7157560"/>
      <w:docPartObj>
        <w:docPartGallery w:val="Page Numbers (Top of Page)"/>
        <w:docPartUnique/>
      </w:docPartObj>
    </w:sdtPr>
    <w:sdtContent>
      <w:p w:rsidR="00783B36" w:rsidRDefault="00DC10E3">
        <w:pPr>
          <w:pStyle w:val="a5"/>
          <w:jc w:val="center"/>
        </w:pPr>
        <w:r>
          <w:fldChar w:fldCharType="begin"/>
        </w:r>
        <w:r w:rsidR="00783B36">
          <w:instrText>PAGE   \* MERGEFORMAT</w:instrText>
        </w:r>
        <w:r>
          <w:fldChar w:fldCharType="separate"/>
        </w:r>
        <w:r w:rsidR="00741ED4">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B36" w:rsidRDefault="00DC10E3">
    <w:pPr>
      <w:pStyle w:val="a5"/>
      <w:jc w:val="center"/>
    </w:pPr>
    <w:r>
      <w:fldChar w:fldCharType="begin"/>
    </w:r>
    <w:r w:rsidR="00783B36">
      <w:instrText>PAGE   \* MERGEFORMAT</w:instrText>
    </w:r>
    <w:r>
      <w:fldChar w:fldCharType="separate"/>
    </w:r>
    <w:r w:rsidR="00741ED4">
      <w:rPr>
        <w:noProof/>
      </w:rPr>
      <w:t>14</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EA05B9"/>
    <w:multiLevelType w:val="multilevel"/>
    <w:tmpl w:val="A432B3E2"/>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1">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2">
    <w:nsid w:val="4464799F"/>
    <w:multiLevelType w:val="multilevel"/>
    <w:tmpl w:val="70BAEF4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6">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7">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3"/>
  </w:num>
  <w:num w:numId="4">
    <w:abstractNumId w:val="11"/>
  </w:num>
  <w:num w:numId="5">
    <w:abstractNumId w:val="16"/>
  </w:num>
  <w:num w:numId="6">
    <w:abstractNumId w:va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40674"/>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7117"/>
    <w:rsid w:val="00060F5D"/>
    <w:rsid w:val="00061D3A"/>
    <w:rsid w:val="00062485"/>
    <w:rsid w:val="0006267E"/>
    <w:rsid w:val="0006352D"/>
    <w:rsid w:val="00063A55"/>
    <w:rsid w:val="000640E4"/>
    <w:rsid w:val="00064398"/>
    <w:rsid w:val="000668DE"/>
    <w:rsid w:val="00067C48"/>
    <w:rsid w:val="00071478"/>
    <w:rsid w:val="00073A66"/>
    <w:rsid w:val="000744CA"/>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220D"/>
    <w:rsid w:val="00117910"/>
    <w:rsid w:val="00117E19"/>
    <w:rsid w:val="00120254"/>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315E"/>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0DE9"/>
    <w:rsid w:val="003321C0"/>
    <w:rsid w:val="003344B7"/>
    <w:rsid w:val="003348E8"/>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1567"/>
    <w:rsid w:val="003F25E9"/>
    <w:rsid w:val="003F271D"/>
    <w:rsid w:val="003F6E1F"/>
    <w:rsid w:val="003F7552"/>
    <w:rsid w:val="0040042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043"/>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1ED4"/>
    <w:rsid w:val="00746C46"/>
    <w:rsid w:val="007507F8"/>
    <w:rsid w:val="007516EF"/>
    <w:rsid w:val="00752EB7"/>
    <w:rsid w:val="00754261"/>
    <w:rsid w:val="00757ECB"/>
    <w:rsid w:val="007601F3"/>
    <w:rsid w:val="007602EC"/>
    <w:rsid w:val="0076614E"/>
    <w:rsid w:val="00767A3B"/>
    <w:rsid w:val="00771397"/>
    <w:rsid w:val="00772A3E"/>
    <w:rsid w:val="007737A8"/>
    <w:rsid w:val="00780B03"/>
    <w:rsid w:val="0078197C"/>
    <w:rsid w:val="007821FA"/>
    <w:rsid w:val="00783B36"/>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00FE"/>
    <w:rsid w:val="007D086B"/>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DB6"/>
    <w:rsid w:val="00806E8D"/>
    <w:rsid w:val="008074AF"/>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138D"/>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2087C"/>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168"/>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27963"/>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3BE1"/>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6C5F"/>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10E3"/>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5F46"/>
    <w:rsid w:val="00E77FAD"/>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0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CA3BE1"/>
  </w:style>
  <w:style w:type="numbering" w:customStyle="1" w:styleId="111">
    <w:name w:val="Нет списка11"/>
    <w:next w:val="a3"/>
    <w:uiPriority w:val="99"/>
    <w:semiHidden/>
    <w:unhideWhenUsed/>
    <w:rsid w:val="00CA3BE1"/>
  </w:style>
  <w:style w:type="table" w:customStyle="1" w:styleId="2f8">
    <w:name w:val="Сетка таблицы2"/>
    <w:basedOn w:val="a2"/>
    <w:next w:val="ab"/>
    <w:rsid w:val="00CA3B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menu-table">
    <w:name w:val="submenu-table"/>
    <w:basedOn w:val="a1"/>
    <w:rsid w:val="00CA3BE1"/>
  </w:style>
  <w:style w:type="numbering" w:customStyle="1" w:styleId="1110">
    <w:name w:val="Нет списка111"/>
    <w:next w:val="a3"/>
    <w:uiPriority w:val="99"/>
    <w:semiHidden/>
    <w:unhideWhenUsed/>
    <w:rsid w:val="00CA3BE1"/>
  </w:style>
  <w:style w:type="paragraph" w:customStyle="1" w:styleId="affffff4">
    <w:name w:val="Знак Знак Знак Знак Знак Знак Знак Знак Знак Знак"/>
    <w:basedOn w:val="a"/>
    <w:rsid w:val="00CA3BE1"/>
    <w:rPr>
      <w:rFonts w:ascii="Verdana" w:hAnsi="Verdana" w:cs="Verdana"/>
      <w:sz w:val="20"/>
      <w:szCs w:val="20"/>
      <w:lang w:val="en-US" w:eastAsia="en-US"/>
    </w:rPr>
  </w:style>
  <w:style w:type="character" w:customStyle="1" w:styleId="FontStyle11">
    <w:name w:val="Font Style11"/>
    <w:basedOn w:val="a1"/>
    <w:rsid w:val="00CA3BE1"/>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CA3BE1"/>
  </w:style>
  <w:style w:type="numbering" w:customStyle="1" w:styleId="111">
    <w:name w:val="Нет списка11"/>
    <w:next w:val="a3"/>
    <w:uiPriority w:val="99"/>
    <w:semiHidden/>
    <w:unhideWhenUsed/>
    <w:rsid w:val="00CA3BE1"/>
  </w:style>
  <w:style w:type="table" w:customStyle="1" w:styleId="2f8">
    <w:name w:val="Сетка таблицы2"/>
    <w:basedOn w:val="a2"/>
    <w:next w:val="ab"/>
    <w:rsid w:val="00CA3B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menu-table">
    <w:name w:val="submenu-table"/>
    <w:basedOn w:val="a1"/>
    <w:rsid w:val="00CA3BE1"/>
  </w:style>
  <w:style w:type="numbering" w:customStyle="1" w:styleId="1110">
    <w:name w:val="Нет списка111"/>
    <w:next w:val="a3"/>
    <w:uiPriority w:val="99"/>
    <w:semiHidden/>
    <w:unhideWhenUsed/>
    <w:rsid w:val="00CA3BE1"/>
  </w:style>
  <w:style w:type="paragraph" w:customStyle="1" w:styleId="affffff4">
    <w:name w:val="Знак Знак Знак Знак Знак Знак Знак Знак Знак Знак"/>
    <w:basedOn w:val="a"/>
    <w:rsid w:val="00CA3BE1"/>
    <w:rPr>
      <w:rFonts w:ascii="Verdana" w:hAnsi="Verdana" w:cs="Verdana"/>
      <w:sz w:val="20"/>
      <w:szCs w:val="20"/>
      <w:lang w:val="en-US" w:eastAsia="en-US"/>
    </w:rPr>
  </w:style>
  <w:style w:type="character" w:customStyle="1" w:styleId="FontStyle11">
    <w:name w:val="Font Style11"/>
    <w:basedOn w:val="a1"/>
    <w:rsid w:val="00CA3BE1"/>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56384261">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FB99B-B96E-4AA8-9244-F7B30AD6F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3506</Words>
  <Characters>19985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2015-09-30T04:14:00Z</cp:lastPrinted>
  <dcterms:created xsi:type="dcterms:W3CDTF">2015-09-30T04:15:00Z</dcterms:created>
  <dcterms:modified xsi:type="dcterms:W3CDTF">2015-09-30T04:15:00Z</dcterms:modified>
</cp:coreProperties>
</file>